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1E0B" w:rsidRDefault="00621E0B" w:rsidP="007B3E03">
      <w:pPr>
        <w:jc w:val="center"/>
        <w:rPr>
          <w:color w:val="000000"/>
          <w:sz w:val="32"/>
          <w:szCs w:val="32"/>
        </w:rPr>
      </w:pPr>
      <w:r w:rsidRPr="004E768F">
        <w:rPr>
          <w:color w:val="000000"/>
          <w:sz w:val="28"/>
          <w:szCs w:val="28"/>
        </w:rPr>
        <w:t>Министерство</w:t>
      </w:r>
      <w:r>
        <w:rPr>
          <w:color w:val="000000"/>
          <w:sz w:val="32"/>
          <w:szCs w:val="32"/>
        </w:rPr>
        <w:t xml:space="preserve"> образования и науки Республики Татарстан </w:t>
      </w:r>
    </w:p>
    <w:p w:rsidR="00621E0B" w:rsidRPr="004E768F" w:rsidRDefault="00621E0B" w:rsidP="007B3E03">
      <w:pPr>
        <w:jc w:val="center"/>
        <w:rPr>
          <w:color w:val="000000"/>
          <w:sz w:val="28"/>
          <w:szCs w:val="28"/>
        </w:rPr>
      </w:pPr>
      <w:r w:rsidRPr="004E768F">
        <w:rPr>
          <w:color w:val="000000"/>
          <w:sz w:val="28"/>
          <w:szCs w:val="28"/>
        </w:rPr>
        <w:t xml:space="preserve">Муниципальное бюджетное учреждение дополнительного образования </w:t>
      </w:r>
    </w:p>
    <w:p w:rsidR="00621E0B" w:rsidRDefault="00621E0B" w:rsidP="00EF6AD5">
      <w:pPr>
        <w:jc w:val="center"/>
        <w:rPr>
          <w:color w:val="000000"/>
          <w:sz w:val="28"/>
          <w:szCs w:val="28"/>
        </w:rPr>
      </w:pPr>
      <w:r w:rsidRPr="004E768F">
        <w:rPr>
          <w:color w:val="000000"/>
          <w:sz w:val="28"/>
          <w:szCs w:val="28"/>
        </w:rPr>
        <w:t>«Центр внешкольной работы»</w:t>
      </w:r>
      <w:r>
        <w:rPr>
          <w:color w:val="000000"/>
          <w:sz w:val="28"/>
          <w:szCs w:val="28"/>
        </w:rPr>
        <w:t>Аксубаевского муниципального района Республики Татарстан</w:t>
      </w: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Принята на заседании                                                                    «Утверждаю»</w:t>
      </w:r>
    </w:p>
    <w:p w:rsidR="00621E0B" w:rsidRDefault="00621E0B" w:rsidP="007B3E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Педагогического совета                                           Директор МБУ ДО «ЦВР»</w:t>
      </w:r>
    </w:p>
    <w:p w:rsidR="00621E0B" w:rsidRDefault="00621E0B" w:rsidP="007B3E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«29» августа 2024г                                        ______________/Егоров А.В./</w:t>
      </w:r>
    </w:p>
    <w:p w:rsidR="00621E0B" w:rsidRDefault="00621E0B" w:rsidP="007B3E0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Протокол </w:t>
      </w:r>
      <w:r w:rsidRPr="00AD6BB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>1                                                            «29» августа 2024 г.</w:t>
      </w:r>
    </w:p>
    <w:p w:rsidR="00621E0B" w:rsidRDefault="00621E0B" w:rsidP="007B3E03">
      <w:pPr>
        <w:rPr>
          <w:color w:val="000000"/>
          <w:sz w:val="28"/>
          <w:szCs w:val="28"/>
        </w:rPr>
      </w:pPr>
    </w:p>
    <w:p w:rsidR="00621E0B" w:rsidRDefault="00621E0B" w:rsidP="007B3E03">
      <w:pPr>
        <w:rPr>
          <w:color w:val="000000"/>
          <w:sz w:val="28"/>
          <w:szCs w:val="28"/>
        </w:rPr>
      </w:pPr>
    </w:p>
    <w:p w:rsidR="00621E0B" w:rsidRDefault="00621E0B" w:rsidP="007B3E03">
      <w:pPr>
        <w:rPr>
          <w:color w:val="000000"/>
          <w:sz w:val="28"/>
          <w:szCs w:val="28"/>
        </w:rPr>
      </w:pPr>
    </w:p>
    <w:p w:rsidR="00621E0B" w:rsidRDefault="00621E0B" w:rsidP="007B3E03">
      <w:pPr>
        <w:rPr>
          <w:color w:val="000000"/>
          <w:sz w:val="28"/>
          <w:szCs w:val="28"/>
        </w:rPr>
      </w:pPr>
    </w:p>
    <w:p w:rsidR="00621E0B" w:rsidRDefault="00621E0B" w:rsidP="007B3E03">
      <w:pPr>
        <w:rPr>
          <w:color w:val="000000"/>
          <w:sz w:val="28"/>
          <w:szCs w:val="28"/>
        </w:rPr>
      </w:pPr>
    </w:p>
    <w:p w:rsidR="00621E0B" w:rsidRDefault="00621E0B" w:rsidP="007B3E03">
      <w:pPr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b/>
          <w:bCs/>
          <w:color w:val="000000"/>
          <w:sz w:val="32"/>
          <w:szCs w:val="32"/>
        </w:rPr>
      </w:pPr>
      <w:r w:rsidRPr="004E768F">
        <w:rPr>
          <w:b/>
          <w:bCs/>
          <w:color w:val="000000"/>
          <w:sz w:val="32"/>
          <w:szCs w:val="32"/>
        </w:rPr>
        <w:t xml:space="preserve">Дополнительная </w:t>
      </w:r>
    </w:p>
    <w:p w:rsidR="00621E0B" w:rsidRPr="004E768F" w:rsidRDefault="00621E0B" w:rsidP="007B3E03">
      <w:pPr>
        <w:jc w:val="center"/>
        <w:rPr>
          <w:b/>
          <w:bCs/>
          <w:color w:val="000000"/>
          <w:sz w:val="32"/>
          <w:szCs w:val="32"/>
        </w:rPr>
      </w:pPr>
      <w:r w:rsidRPr="004E768F">
        <w:rPr>
          <w:b/>
          <w:bCs/>
          <w:color w:val="000000"/>
          <w:sz w:val="32"/>
          <w:szCs w:val="32"/>
        </w:rPr>
        <w:t>общеобразовательная общеразвивающая</w:t>
      </w:r>
    </w:p>
    <w:p w:rsidR="00621E0B" w:rsidRPr="004E768F" w:rsidRDefault="00621E0B" w:rsidP="007B3E03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п</w:t>
      </w:r>
      <w:r w:rsidRPr="004E768F">
        <w:rPr>
          <w:b/>
          <w:bCs/>
          <w:color w:val="000000"/>
          <w:sz w:val="32"/>
          <w:szCs w:val="32"/>
        </w:rPr>
        <w:t>рограмма технической направленности</w:t>
      </w:r>
    </w:p>
    <w:p w:rsidR="00621E0B" w:rsidRPr="004E768F" w:rsidRDefault="00621E0B" w:rsidP="007B3E03">
      <w:pPr>
        <w:jc w:val="center"/>
        <w:rPr>
          <w:b/>
          <w:bCs/>
          <w:color w:val="000000"/>
          <w:sz w:val="32"/>
          <w:szCs w:val="32"/>
        </w:rPr>
      </w:pPr>
      <w:r w:rsidRPr="004E768F">
        <w:rPr>
          <w:b/>
          <w:bCs/>
          <w:color w:val="000000"/>
          <w:sz w:val="32"/>
          <w:szCs w:val="32"/>
        </w:rPr>
        <w:t>«Умелые руки»</w:t>
      </w:r>
    </w:p>
    <w:p w:rsidR="00621E0B" w:rsidRPr="004E768F" w:rsidRDefault="00621E0B" w:rsidP="007B3E03">
      <w:pPr>
        <w:jc w:val="center"/>
        <w:rPr>
          <w:b/>
          <w:bCs/>
          <w:color w:val="000000"/>
          <w:sz w:val="32"/>
          <w:szCs w:val="32"/>
        </w:rPr>
      </w:pPr>
    </w:p>
    <w:p w:rsidR="00621E0B" w:rsidRPr="004E768F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7B3E03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7B3E03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7B3E03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074499">
      <w:pPr>
        <w:jc w:val="right"/>
        <w:rPr>
          <w:b/>
          <w:bCs/>
          <w:color w:val="000000"/>
          <w:sz w:val="32"/>
          <w:szCs w:val="32"/>
        </w:rPr>
      </w:pPr>
    </w:p>
    <w:p w:rsidR="00621E0B" w:rsidRDefault="00621E0B" w:rsidP="0007449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Возраст обучающихся 7-11лет</w:t>
      </w:r>
    </w:p>
    <w:p w:rsidR="00621E0B" w:rsidRDefault="00621E0B" w:rsidP="0007449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реализации: 3 года</w:t>
      </w: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Default="00621E0B" w:rsidP="007B3E0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Автор составитель:</w:t>
      </w:r>
    </w:p>
    <w:p w:rsidR="00621E0B" w:rsidRDefault="00621E0B" w:rsidP="007B3E0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Карпова Татьяна Семеновна</w:t>
      </w:r>
    </w:p>
    <w:p w:rsidR="00621E0B" w:rsidRDefault="00621E0B" w:rsidP="007B3E03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педагог дополнительного образования</w:t>
      </w:r>
    </w:p>
    <w:p w:rsidR="00621E0B" w:rsidRDefault="00621E0B" w:rsidP="007B3E03">
      <w:pPr>
        <w:jc w:val="right"/>
        <w:rPr>
          <w:color w:val="000000"/>
          <w:sz w:val="28"/>
          <w:szCs w:val="28"/>
        </w:rPr>
      </w:pPr>
    </w:p>
    <w:p w:rsidR="00621E0B" w:rsidRDefault="00621E0B" w:rsidP="007B3E03">
      <w:pPr>
        <w:jc w:val="right"/>
        <w:rPr>
          <w:color w:val="000000"/>
          <w:sz w:val="28"/>
          <w:szCs w:val="28"/>
        </w:rPr>
      </w:pPr>
    </w:p>
    <w:p w:rsidR="00621E0B" w:rsidRDefault="00621E0B" w:rsidP="007B3E03">
      <w:pPr>
        <w:jc w:val="right"/>
        <w:rPr>
          <w:color w:val="000000"/>
          <w:sz w:val="28"/>
          <w:szCs w:val="28"/>
        </w:rPr>
      </w:pPr>
    </w:p>
    <w:p w:rsidR="00621E0B" w:rsidRDefault="00621E0B" w:rsidP="007B3E03">
      <w:pPr>
        <w:jc w:val="center"/>
        <w:rPr>
          <w:color w:val="000000"/>
          <w:sz w:val="28"/>
          <w:szCs w:val="28"/>
        </w:rPr>
      </w:pPr>
    </w:p>
    <w:p w:rsidR="00621E0B" w:rsidRPr="00EF6AD5" w:rsidRDefault="00621E0B" w:rsidP="00BC0E0F">
      <w:pPr>
        <w:jc w:val="center"/>
        <w:rPr>
          <w:color w:val="000000"/>
          <w:sz w:val="28"/>
          <w:szCs w:val="28"/>
        </w:rPr>
      </w:pPr>
      <w:r w:rsidRPr="00EF6AD5">
        <w:rPr>
          <w:color w:val="000000"/>
          <w:sz w:val="28"/>
          <w:szCs w:val="28"/>
        </w:rPr>
        <w:t>пгт Аксубаево</w:t>
      </w:r>
      <w:bookmarkStart w:id="0" w:name="_GoBack"/>
      <w:bookmarkEnd w:id="0"/>
    </w:p>
    <w:p w:rsidR="00621E0B" w:rsidRPr="006A24A2" w:rsidRDefault="00621E0B" w:rsidP="006A24A2">
      <w:pPr>
        <w:jc w:val="center"/>
        <w:rPr>
          <w:color w:val="000000"/>
          <w:sz w:val="28"/>
          <w:szCs w:val="28"/>
        </w:rPr>
      </w:pPr>
      <w:r w:rsidRPr="00DE1DDD">
        <w:rPr>
          <w:b/>
          <w:bCs/>
          <w:color w:val="000000"/>
          <w:sz w:val="32"/>
          <w:szCs w:val="32"/>
        </w:rPr>
        <w:t>Пояснительная записка</w:t>
      </w:r>
    </w:p>
    <w:p w:rsidR="00621E0B" w:rsidRPr="009900C2" w:rsidRDefault="00621E0B" w:rsidP="009900C2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9900C2" w:rsidRDefault="00621E0B" w:rsidP="00DE1DDD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 xml:space="preserve">Работа кружка «Умелые Ручки» нацелена на общее развитие ребёнка и содержит задания различных видов с различными материалами . </w:t>
      </w:r>
    </w:p>
    <w:p w:rsidR="00621E0B" w:rsidRPr="009900C2" w:rsidRDefault="00621E0B" w:rsidP="00DE1DDD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Выделяются  четыре раздела:</w:t>
      </w:r>
    </w:p>
    <w:p w:rsidR="00621E0B" w:rsidRPr="009900C2" w:rsidRDefault="00621E0B" w:rsidP="00DE1DDD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Работа с бумагой и картоном.</w:t>
      </w:r>
    </w:p>
    <w:p w:rsidR="00621E0B" w:rsidRPr="009900C2" w:rsidRDefault="00621E0B" w:rsidP="00DE1DDD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Работа с тканью и нитками.</w:t>
      </w:r>
    </w:p>
    <w:p w:rsidR="00621E0B" w:rsidRPr="009900C2" w:rsidRDefault="00621E0B" w:rsidP="00DE1DDD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Работа с бросовым материалом.</w:t>
      </w:r>
    </w:p>
    <w:p w:rsidR="00621E0B" w:rsidRPr="009900C2" w:rsidRDefault="00621E0B" w:rsidP="00DE1DDD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Работа с пластилином и соленым тестом.</w:t>
      </w:r>
    </w:p>
    <w:p w:rsidR="00621E0B" w:rsidRPr="009900C2" w:rsidRDefault="00621E0B" w:rsidP="00DE1DDD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 xml:space="preserve">Содержание занятий кружка «Умелые ручки» по каждому разделу составлено с учётом возрастных особенностей детей. </w:t>
      </w:r>
    </w:p>
    <w:p w:rsidR="00621E0B" w:rsidRPr="009900C2" w:rsidRDefault="00621E0B" w:rsidP="00DE1DDD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« От простого  -  к сложному» - девиз данной программы.</w:t>
      </w:r>
    </w:p>
    <w:p w:rsidR="00621E0B" w:rsidRDefault="00621E0B" w:rsidP="00DE1DDD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Обучение проводится два  раза в недел</w:t>
      </w:r>
      <w:r>
        <w:rPr>
          <w:color w:val="000000"/>
          <w:sz w:val="28"/>
          <w:szCs w:val="28"/>
        </w:rPr>
        <w:t xml:space="preserve">ю.   На занятиях кружка «Умелые </w:t>
      </w:r>
      <w:r w:rsidRPr="009900C2">
        <w:rPr>
          <w:color w:val="000000"/>
          <w:sz w:val="28"/>
          <w:szCs w:val="28"/>
        </w:rPr>
        <w:t>ручки», осуществляется индивидуальный</w:t>
      </w:r>
      <w:r>
        <w:rPr>
          <w:color w:val="000000"/>
          <w:sz w:val="28"/>
          <w:szCs w:val="28"/>
        </w:rPr>
        <w:t xml:space="preserve"> подход ,  построенный с учётом </w:t>
      </w:r>
      <w:r w:rsidRPr="009900C2">
        <w:rPr>
          <w:color w:val="000000"/>
          <w:sz w:val="28"/>
          <w:szCs w:val="28"/>
        </w:rPr>
        <w:t>качества восприятия, связанный с развитием</w:t>
      </w:r>
      <w:r>
        <w:rPr>
          <w:color w:val="000000"/>
          <w:sz w:val="28"/>
          <w:szCs w:val="28"/>
        </w:rPr>
        <w:t xml:space="preserve"> технических умений и навыков, </w:t>
      </w:r>
      <w:r w:rsidRPr="009900C2">
        <w:rPr>
          <w:color w:val="000000"/>
          <w:sz w:val="28"/>
          <w:szCs w:val="28"/>
        </w:rPr>
        <w:t>эмоциональной отзывчивости каждого ученика на предложенное задание.</w:t>
      </w:r>
    </w:p>
    <w:p w:rsidR="00621E0B" w:rsidRPr="00126BC3" w:rsidRDefault="00621E0B" w:rsidP="00074499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26BC3">
        <w:rPr>
          <w:b/>
          <w:bCs/>
          <w:sz w:val="28"/>
          <w:szCs w:val="28"/>
        </w:rPr>
        <w:t>Цель</w:t>
      </w:r>
      <w:r w:rsidRPr="00126BC3">
        <w:rPr>
          <w:sz w:val="28"/>
          <w:szCs w:val="28"/>
        </w:rPr>
        <w:t> </w:t>
      </w:r>
      <w:r w:rsidRPr="00126BC3">
        <w:rPr>
          <w:rStyle w:val="Strong"/>
          <w:sz w:val="28"/>
          <w:szCs w:val="28"/>
          <w:bdr w:val="none" w:sz="0" w:space="0" w:color="auto" w:frame="1"/>
        </w:rPr>
        <w:t>программы</w:t>
      </w:r>
      <w:r w:rsidRPr="00126BC3">
        <w:rPr>
          <w:sz w:val="28"/>
          <w:szCs w:val="28"/>
        </w:rPr>
        <w:t>: создавать условия для формирования всесторонне интеллектуальной, эстетически развитой творческой личности; опираясь на интегрированный подход; содействовать развитию инициативы, выдумки и творчества детей в атмосфере эстетических переживаний и увлеченности, совместного творчества взрослого и ребенка, через различные виды изобразительной и прикладной деятельности.</w:t>
      </w:r>
    </w:p>
    <w:p w:rsidR="00621E0B" w:rsidRPr="00074499" w:rsidRDefault="00621E0B" w:rsidP="00074499">
      <w:pPr>
        <w:jc w:val="both"/>
        <w:rPr>
          <w:b/>
          <w:bCs/>
          <w:color w:val="000000"/>
          <w:sz w:val="28"/>
          <w:szCs w:val="28"/>
        </w:rPr>
      </w:pPr>
      <w:r w:rsidRPr="00126BC3">
        <w:rPr>
          <w:b/>
          <w:bCs/>
          <w:color w:val="000000"/>
          <w:sz w:val="28"/>
          <w:szCs w:val="28"/>
        </w:rPr>
        <w:t xml:space="preserve"> Задачи:</w:t>
      </w:r>
    </w:p>
    <w:p w:rsidR="00621E0B" w:rsidRPr="00DE1DDD" w:rsidRDefault="00621E0B" w:rsidP="00DE1DDD">
      <w:pPr>
        <w:pStyle w:val="ListParagraph"/>
        <w:numPr>
          <w:ilvl w:val="0"/>
          <w:numId w:val="12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Создание  развивающей среды, позволяющей осуществлять на практике различные  идеи данной программы.</w:t>
      </w:r>
    </w:p>
    <w:p w:rsidR="00621E0B" w:rsidRPr="00DE1DDD" w:rsidRDefault="00621E0B" w:rsidP="00DE1DDD">
      <w:pPr>
        <w:pStyle w:val="ListParagraph"/>
        <w:numPr>
          <w:ilvl w:val="0"/>
          <w:numId w:val="12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Побуждение детей к художественному творчеству путём  постановки разнообразных творческих заданий, предлагающих выход на самостоятельное</w:t>
      </w:r>
      <w:r>
        <w:rPr>
          <w:color w:val="000000"/>
          <w:sz w:val="28"/>
          <w:szCs w:val="28"/>
        </w:rPr>
        <w:t xml:space="preserve"> </w:t>
      </w:r>
      <w:r w:rsidRPr="00DE1DDD">
        <w:rPr>
          <w:color w:val="000000"/>
          <w:sz w:val="28"/>
          <w:szCs w:val="28"/>
        </w:rPr>
        <w:t>решение.</w:t>
      </w:r>
    </w:p>
    <w:p w:rsidR="00621E0B" w:rsidRPr="00DE1DDD" w:rsidRDefault="00621E0B" w:rsidP="00DE1DDD">
      <w:pPr>
        <w:pStyle w:val="ListParagraph"/>
        <w:numPr>
          <w:ilvl w:val="0"/>
          <w:numId w:val="12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Учёт индивидуальных интересов, склонностей и способностей детей.</w:t>
      </w:r>
    </w:p>
    <w:p w:rsidR="00621E0B" w:rsidRPr="00DE1DDD" w:rsidRDefault="00621E0B" w:rsidP="00DE1DDD">
      <w:pPr>
        <w:pStyle w:val="ListParagraph"/>
        <w:numPr>
          <w:ilvl w:val="0"/>
          <w:numId w:val="12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Установление правильных взаимоотношений между педагогом и  учеником , позволяющих создать атмосферу увлечённости, эмоционального воздействия, совместного творчества взрослого и ребёнка.</w:t>
      </w:r>
    </w:p>
    <w:p w:rsidR="00621E0B" w:rsidRPr="00DE1DDD" w:rsidRDefault="00621E0B" w:rsidP="00DE1DDD">
      <w:pPr>
        <w:pStyle w:val="ListParagraph"/>
        <w:numPr>
          <w:ilvl w:val="0"/>
          <w:numId w:val="12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Вариативность творческих способностей.</w:t>
      </w:r>
    </w:p>
    <w:p w:rsidR="00621E0B" w:rsidRPr="009900C2" w:rsidRDefault="00621E0B" w:rsidP="00DE1DDD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9900C2">
        <w:rPr>
          <w:color w:val="000000"/>
          <w:sz w:val="28"/>
          <w:szCs w:val="28"/>
        </w:rPr>
        <w:t>аздел программы кружка «Умелые ручки» предусматривает решение следующих задач:</w:t>
      </w:r>
    </w:p>
    <w:p w:rsidR="00621E0B" w:rsidRPr="00DE1DDD" w:rsidRDefault="00621E0B" w:rsidP="00DE1DDD">
      <w:pPr>
        <w:pStyle w:val="ListParagraph"/>
        <w:numPr>
          <w:ilvl w:val="0"/>
          <w:numId w:val="13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Учить способам создания самостоятельных предметов и поделок, поощрять вариативность и нестандартное решение отдельных задач.</w:t>
      </w:r>
    </w:p>
    <w:p w:rsidR="00621E0B" w:rsidRPr="00DE1DDD" w:rsidRDefault="00621E0B" w:rsidP="00DE1DDD">
      <w:pPr>
        <w:pStyle w:val="ListParagraph"/>
        <w:numPr>
          <w:ilvl w:val="0"/>
          <w:numId w:val="13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Воспитывать у детей интерес к художественному ручному труду, формируя образное представление у детей, воспитывая и развивая  их творческие способности. Учить способам создания самостоятельных предметов и поделок, поощрять вариативность и нестандартное решение отдельных задач.</w:t>
      </w:r>
    </w:p>
    <w:p w:rsidR="00621E0B" w:rsidRPr="00DE1DDD" w:rsidRDefault="00621E0B" w:rsidP="00DE1DDD">
      <w:pPr>
        <w:pStyle w:val="ListParagraph"/>
        <w:numPr>
          <w:ilvl w:val="0"/>
          <w:numId w:val="13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Развивать у детей чувство пропорции, гармонии цвета, чувство композиции и ритма.</w:t>
      </w:r>
    </w:p>
    <w:p w:rsidR="00621E0B" w:rsidRPr="00DE1DDD" w:rsidRDefault="00621E0B" w:rsidP="00DE1DDD">
      <w:pPr>
        <w:pStyle w:val="ListParagraph"/>
        <w:numPr>
          <w:ilvl w:val="0"/>
          <w:numId w:val="13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Формировать технические умения и навыки в работе с разнообразным материалом, в том числе – нестандартным.</w:t>
      </w:r>
    </w:p>
    <w:p w:rsidR="00621E0B" w:rsidRPr="00DE1DDD" w:rsidRDefault="00621E0B" w:rsidP="00DE1DDD">
      <w:pPr>
        <w:pStyle w:val="ListParagraph"/>
        <w:numPr>
          <w:ilvl w:val="0"/>
          <w:numId w:val="13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 xml:space="preserve">Формировать художественный вкус. </w:t>
      </w:r>
    </w:p>
    <w:p w:rsidR="00621E0B" w:rsidRPr="00DE1DDD" w:rsidRDefault="00621E0B" w:rsidP="00DE1DDD">
      <w:pPr>
        <w:pStyle w:val="ListParagraph"/>
        <w:numPr>
          <w:ilvl w:val="0"/>
          <w:numId w:val="13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Осуществлять индивидуальный подход к детям ,как на занятиях, так и в свободной самостоятельной деятельности.</w:t>
      </w:r>
    </w:p>
    <w:p w:rsidR="00621E0B" w:rsidRPr="009900C2" w:rsidRDefault="00621E0B" w:rsidP="00DE1DDD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В процессе прохождения программы детям сообщаются новые знания о форме, цвете, величине, пространственных отношениях,</w:t>
      </w:r>
    </w:p>
    <w:p w:rsidR="00621E0B" w:rsidRDefault="00621E0B" w:rsidP="00DE1DDD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о различных свойствах предметов , о вариативности использования природного и бросового материала, пластилина, различных тканей, меха и кожи. Каждая тема занятия сопровождается вопросами и заданиями, которые помогают реализовать названные задачи</w:t>
      </w:r>
    </w:p>
    <w:p w:rsidR="00621E0B" w:rsidRPr="00DE1DDD" w:rsidRDefault="00621E0B" w:rsidP="00DE1DDD">
      <w:pPr>
        <w:pStyle w:val="ListParagraph"/>
        <w:numPr>
          <w:ilvl w:val="0"/>
          <w:numId w:val="14"/>
        </w:numPr>
        <w:ind w:left="284" w:hanging="284"/>
        <w:jc w:val="both"/>
        <w:rPr>
          <w:color w:val="000000"/>
          <w:sz w:val="28"/>
          <w:szCs w:val="28"/>
        </w:rPr>
      </w:pPr>
      <w:r w:rsidRPr="00DE1DDD">
        <w:rPr>
          <w:color w:val="000000"/>
          <w:sz w:val="28"/>
          <w:szCs w:val="28"/>
        </w:rPr>
        <w:t>.</w:t>
      </w:r>
    </w:p>
    <w:p w:rsidR="00621E0B" w:rsidRDefault="00621E0B" w:rsidP="005621BC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Программа предполагает необходимый учёт техники выполнения работ,  сравнительное диагностирование дет</w:t>
      </w:r>
      <w:r>
        <w:rPr>
          <w:color w:val="000000"/>
          <w:sz w:val="28"/>
          <w:szCs w:val="28"/>
        </w:rPr>
        <w:t>ей по учебным  полугодиям.</w:t>
      </w:r>
    </w:p>
    <w:p w:rsidR="00621E0B" w:rsidRDefault="00621E0B" w:rsidP="00DE1DDD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Материальное оснащение занятий  кружка «Умелые ручки» соответствует гигиеническим и эстетическим требованиям .</w:t>
      </w:r>
    </w:p>
    <w:p w:rsidR="00621E0B" w:rsidRPr="00527B90" w:rsidRDefault="00621E0B" w:rsidP="0077363A">
      <w:pPr>
        <w:jc w:val="center"/>
        <w:rPr>
          <w:color w:val="FFFFFF"/>
          <w:sz w:val="32"/>
          <w:szCs w:val="32"/>
        </w:rPr>
      </w:pPr>
      <w:r w:rsidRPr="00527B90">
        <w:rPr>
          <w:b/>
          <w:bCs/>
          <w:color w:val="000000"/>
          <w:sz w:val="32"/>
          <w:szCs w:val="32"/>
        </w:rPr>
        <w:t>Образовательные задачи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 xml:space="preserve">знакомство с различными видами декоративно-прикладного искусства, с технологиями производства, 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освоение технологических приемов, что включает в себя знакомство с инструментами и материалами, техническими средствами, а также технику безопасности при работе с ними;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у детей определенных знаний, умений и навыков по каждой из предложенных тем.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первоначальных конструкторско-технологических знаний и умений;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умения искать и преобразовывать необходимую информацию на основе различных информационных технологий (графических: текст, рисунок, схема; информационно-коммуникативных);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ознакомление с миром профессий и их социальным значением, историей возникновения и развития; в том числе, с целью первичной профориентации;</w:t>
      </w:r>
    </w:p>
    <w:p w:rsidR="00621E0B" w:rsidRPr="00527B90" w:rsidRDefault="00621E0B" w:rsidP="0077363A">
      <w:pPr>
        <w:numPr>
          <w:ilvl w:val="0"/>
          <w:numId w:val="6"/>
        </w:numPr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 xml:space="preserve"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в компьютере, в сети Интернет. </w:t>
      </w:r>
    </w:p>
    <w:p w:rsidR="00621E0B" w:rsidRPr="00527B90" w:rsidRDefault="00621E0B" w:rsidP="0077363A">
      <w:pPr>
        <w:numPr>
          <w:ilvl w:val="0"/>
          <w:numId w:val="6"/>
        </w:numPr>
        <w:tabs>
          <w:tab w:val="clear" w:pos="92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Ознакомление с миром информационных и компьютерных технологий, освоение простейших приемов работы на компьютере с учетом техники безопасности</w:t>
      </w:r>
    </w:p>
    <w:p w:rsidR="00621E0B" w:rsidRPr="00527B90" w:rsidRDefault="00621E0B" w:rsidP="0077363A">
      <w:pPr>
        <w:ind w:firstLine="567"/>
        <w:jc w:val="center"/>
        <w:rPr>
          <w:b/>
          <w:bCs/>
          <w:color w:val="000000"/>
          <w:sz w:val="32"/>
          <w:szCs w:val="32"/>
        </w:rPr>
      </w:pPr>
      <w:r w:rsidRPr="00527B90">
        <w:rPr>
          <w:b/>
          <w:bCs/>
          <w:color w:val="000000"/>
          <w:sz w:val="32"/>
          <w:szCs w:val="32"/>
        </w:rPr>
        <w:t>Воспитательные задачи</w:t>
      </w:r>
    </w:p>
    <w:p w:rsidR="00621E0B" w:rsidRPr="00527B90" w:rsidRDefault="00621E0B" w:rsidP="0077363A">
      <w:pPr>
        <w:numPr>
          <w:ilvl w:val="0"/>
          <w:numId w:val="8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прочных мотивов и потребностей в обучении и самореализации;</w:t>
      </w:r>
    </w:p>
    <w:p w:rsidR="00621E0B" w:rsidRPr="00527B90" w:rsidRDefault="00621E0B" w:rsidP="0077363A">
      <w:pPr>
        <w:numPr>
          <w:ilvl w:val="0"/>
          <w:numId w:val="8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интересов ребенка, расширение его кругозора, знакомство с историей и культурой народа, с его культурными ценностями, с историей возникновения и использования предметов быта и домашней утвари, с устройством и свойствами окружающих нас предметов и устройств, с технологическими особенностями промышленного изготовления различных предметов и материалов.</w:t>
      </w:r>
    </w:p>
    <w:p w:rsidR="00621E0B" w:rsidRPr="00527B90" w:rsidRDefault="00621E0B" w:rsidP="0077363A">
      <w:pPr>
        <w:numPr>
          <w:ilvl w:val="0"/>
          <w:numId w:val="8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и развитие нравственных, трудовых, эстетических, патриотических и других качеств личности ребенка;</w:t>
      </w:r>
    </w:p>
    <w:p w:rsidR="00621E0B" w:rsidRPr="00527B90" w:rsidRDefault="00621E0B" w:rsidP="0077363A">
      <w:pPr>
        <w:numPr>
          <w:ilvl w:val="0"/>
          <w:numId w:val="8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пробуждение творческой активности детей, стимулирование воображения, желания включаться в творческую деятельность.</w:t>
      </w:r>
    </w:p>
    <w:p w:rsidR="00621E0B" w:rsidRPr="00527B90" w:rsidRDefault="00621E0B" w:rsidP="0077363A">
      <w:pPr>
        <w:numPr>
          <w:ilvl w:val="0"/>
          <w:numId w:val="8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интереса и любви к народному и декоративно-прикладному искусству, живописи, архитектуре и дизайну.</w:t>
      </w:r>
    </w:p>
    <w:p w:rsidR="00621E0B" w:rsidRPr="00527B90" w:rsidRDefault="00621E0B" w:rsidP="0077363A">
      <w:pPr>
        <w:numPr>
          <w:ilvl w:val="0"/>
          <w:numId w:val="8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621E0B" w:rsidRPr="00527B90" w:rsidRDefault="00621E0B" w:rsidP="0077363A">
      <w:pPr>
        <w:numPr>
          <w:ilvl w:val="0"/>
          <w:numId w:val="8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воспитание экономичного подхода к использованию различных материалов для творчества, природных ресурсов, пониманию проблем экологии окружающей среды</w:t>
      </w:r>
    </w:p>
    <w:p w:rsidR="00621E0B" w:rsidRDefault="00621E0B" w:rsidP="0077363A">
      <w:pPr>
        <w:ind w:firstLine="567"/>
        <w:jc w:val="center"/>
        <w:rPr>
          <w:b/>
          <w:bCs/>
          <w:color w:val="000000"/>
          <w:sz w:val="32"/>
          <w:szCs w:val="32"/>
        </w:rPr>
      </w:pPr>
    </w:p>
    <w:p w:rsidR="00621E0B" w:rsidRPr="00527B90" w:rsidRDefault="00621E0B" w:rsidP="0077363A">
      <w:pPr>
        <w:ind w:firstLine="567"/>
        <w:jc w:val="center"/>
        <w:rPr>
          <w:b/>
          <w:bCs/>
          <w:color w:val="000000"/>
          <w:sz w:val="32"/>
          <w:szCs w:val="32"/>
        </w:rPr>
      </w:pPr>
      <w:r w:rsidRPr="00527B90">
        <w:rPr>
          <w:b/>
          <w:bCs/>
          <w:color w:val="000000"/>
          <w:sz w:val="32"/>
          <w:szCs w:val="32"/>
        </w:rPr>
        <w:t>Развивающие задачи</w:t>
      </w:r>
    </w:p>
    <w:p w:rsidR="00621E0B" w:rsidRPr="00527B90" w:rsidRDefault="00621E0B" w:rsidP="0077363A">
      <w:pPr>
        <w:numPr>
          <w:ilvl w:val="0"/>
          <w:numId w:val="7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самостоятельного мышления, умения сравнивать, анализировать, формировать предварительный план действий;</w:t>
      </w:r>
    </w:p>
    <w:p w:rsidR="00621E0B" w:rsidRPr="00527B90" w:rsidRDefault="00621E0B" w:rsidP="0077363A">
      <w:pPr>
        <w:numPr>
          <w:ilvl w:val="0"/>
          <w:numId w:val="7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стремления к расширению кругозора, и приобретению опыта самостоятельного познания, умения пользоваться справочной литературой и другими источниками информации;</w:t>
      </w:r>
    </w:p>
    <w:p w:rsidR="00621E0B" w:rsidRPr="00527B90" w:rsidRDefault="00621E0B" w:rsidP="0077363A">
      <w:pPr>
        <w:numPr>
          <w:ilvl w:val="0"/>
          <w:numId w:val="7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речи, памяти, внимания;</w:t>
      </w:r>
    </w:p>
    <w:p w:rsidR="00621E0B" w:rsidRPr="00527B90" w:rsidRDefault="00621E0B" w:rsidP="0077363A">
      <w:pPr>
        <w:numPr>
          <w:ilvl w:val="0"/>
          <w:numId w:val="7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сенсорной сферы: глазомер, форма, ориентирование в пространстве и т.д.</w:t>
      </w:r>
    </w:p>
    <w:p w:rsidR="00621E0B" w:rsidRPr="00527B90" w:rsidRDefault="00621E0B" w:rsidP="0077363A">
      <w:pPr>
        <w:numPr>
          <w:ilvl w:val="0"/>
          <w:numId w:val="7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двигательной сферы: моторика, пластика, двигательная сноровка и т.д.</w:t>
      </w:r>
    </w:p>
    <w:p w:rsidR="00621E0B" w:rsidRPr="00527B90" w:rsidRDefault="00621E0B" w:rsidP="0077363A">
      <w:pPr>
        <w:numPr>
          <w:ilvl w:val="0"/>
          <w:numId w:val="7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коммуникативной культуры ребенка.</w:t>
      </w:r>
    </w:p>
    <w:p w:rsidR="00621E0B" w:rsidRPr="00527B90" w:rsidRDefault="00621E0B" w:rsidP="0077363A">
      <w:pPr>
        <w:numPr>
          <w:ilvl w:val="0"/>
          <w:numId w:val="7"/>
        </w:numPr>
        <w:tabs>
          <w:tab w:val="clear" w:pos="1287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пространственного мышления</w:t>
      </w:r>
    </w:p>
    <w:p w:rsidR="00621E0B" w:rsidRPr="00527B90" w:rsidRDefault="00621E0B" w:rsidP="0077363A">
      <w:pPr>
        <w:pStyle w:val="BodyText"/>
        <w:numPr>
          <w:ilvl w:val="0"/>
          <w:numId w:val="7"/>
        </w:numPr>
        <w:tabs>
          <w:tab w:val="clear" w:pos="1287"/>
        </w:tabs>
        <w:spacing w:line="288" w:lineRule="auto"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эстетических представлений и критериев на основе художественно-конструкторской деятельности;</w:t>
      </w:r>
    </w:p>
    <w:p w:rsidR="00621E0B" w:rsidRPr="00527B90" w:rsidRDefault="00621E0B" w:rsidP="0077363A">
      <w:pPr>
        <w:pStyle w:val="BodyText"/>
        <w:numPr>
          <w:ilvl w:val="0"/>
          <w:numId w:val="7"/>
        </w:numPr>
        <w:tabs>
          <w:tab w:val="clear" w:pos="1287"/>
        </w:tabs>
        <w:spacing w:line="288" w:lineRule="auto"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621E0B" w:rsidRPr="00527B90" w:rsidRDefault="00621E0B" w:rsidP="0077363A">
      <w:pPr>
        <w:pStyle w:val="BodyText"/>
        <w:numPr>
          <w:ilvl w:val="0"/>
          <w:numId w:val="7"/>
        </w:numPr>
        <w:tabs>
          <w:tab w:val="clear" w:pos="1287"/>
        </w:tabs>
        <w:spacing w:line="288" w:lineRule="auto"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задач);</w:t>
      </w:r>
    </w:p>
    <w:p w:rsidR="00621E0B" w:rsidRPr="00527B90" w:rsidRDefault="00621E0B" w:rsidP="0077363A">
      <w:pPr>
        <w:pStyle w:val="BodyText"/>
        <w:numPr>
          <w:ilvl w:val="0"/>
          <w:numId w:val="7"/>
        </w:numPr>
        <w:tabs>
          <w:tab w:val="clear" w:pos="1287"/>
        </w:tabs>
        <w:spacing w:line="288" w:lineRule="auto"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621E0B" w:rsidRPr="0077363A" w:rsidRDefault="00621E0B" w:rsidP="0077363A">
      <w:pPr>
        <w:pStyle w:val="BodyText"/>
        <w:numPr>
          <w:ilvl w:val="0"/>
          <w:numId w:val="7"/>
        </w:numPr>
        <w:tabs>
          <w:tab w:val="clear" w:pos="1287"/>
        </w:tabs>
        <w:spacing w:line="288" w:lineRule="auto"/>
        <w:ind w:left="284" w:hanging="284"/>
        <w:jc w:val="both"/>
        <w:rPr>
          <w:color w:val="000000"/>
          <w:sz w:val="28"/>
          <w:szCs w:val="28"/>
        </w:rPr>
      </w:pPr>
      <w:r w:rsidRPr="00527B90">
        <w:rPr>
          <w:color w:val="000000"/>
          <w:sz w:val="28"/>
          <w:szCs w:val="28"/>
        </w:rPr>
        <w:t>развитие эстетических представлений и критериев на основе художественно-конструкторской деятельности;</w:t>
      </w:r>
    </w:p>
    <w:p w:rsidR="00621E0B" w:rsidRPr="009900C2" w:rsidRDefault="00621E0B" w:rsidP="00DE1DDD">
      <w:pPr>
        <w:jc w:val="both"/>
        <w:rPr>
          <w:color w:val="000000"/>
          <w:sz w:val="28"/>
          <w:szCs w:val="28"/>
        </w:rPr>
      </w:pPr>
    </w:p>
    <w:p w:rsidR="00621E0B" w:rsidRDefault="00621E0B" w:rsidP="00DE1DDD">
      <w:pPr>
        <w:ind w:firstLine="708"/>
        <w:jc w:val="both"/>
        <w:rPr>
          <w:color w:val="000000"/>
          <w:sz w:val="28"/>
          <w:szCs w:val="28"/>
        </w:rPr>
      </w:pPr>
      <w:r w:rsidRPr="00126BC3">
        <w:rPr>
          <w:color w:val="000000"/>
          <w:sz w:val="28"/>
          <w:szCs w:val="28"/>
        </w:rPr>
        <w:t>Материально-техническое обеспечение</w:t>
      </w:r>
    </w:p>
    <w:p w:rsidR="00621E0B" w:rsidRPr="009900C2" w:rsidRDefault="00621E0B" w:rsidP="00DE1DD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Используемые</w:t>
      </w:r>
      <w:r w:rsidRPr="009900C2">
        <w:rPr>
          <w:color w:val="000000"/>
          <w:sz w:val="28"/>
          <w:szCs w:val="28"/>
        </w:rPr>
        <w:t xml:space="preserve"> материалы: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Пластилин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Крышки от майонезных банок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 xml:space="preserve">Крышки от бутылок, пластиковые бутылочки, баночки от йогуртов 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Яйца  «Киндер - сюрприза»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Сухие листья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Коряги, шишки, жёлуди, мох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Семена растений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Цветная бумага, журнальная бумага, газетная бумага, салфетки, картон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Вата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Скорлупа яиц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Фольга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Клей, краски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Шерстяные нитки , нитки для шитья, разноцветное  мулине для вышивания.</w:t>
      </w:r>
    </w:p>
    <w:p w:rsidR="00621E0B" w:rsidRPr="005621BC" w:rsidRDefault="00621E0B" w:rsidP="005621BC">
      <w:pPr>
        <w:pStyle w:val="ListParagraph"/>
        <w:numPr>
          <w:ilvl w:val="0"/>
          <w:numId w:val="24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Кусочки ткани, кожаные кусочки, пуговицы, проволока.</w:t>
      </w:r>
    </w:p>
    <w:p w:rsidR="00621E0B" w:rsidRPr="009900C2" w:rsidRDefault="00621E0B" w:rsidP="00DE1DDD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 xml:space="preserve"> Инструменты и приспособления:</w:t>
      </w:r>
    </w:p>
    <w:p w:rsidR="00621E0B" w:rsidRPr="005621BC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Ножницы</w:t>
      </w:r>
    </w:p>
    <w:p w:rsidR="00621E0B" w:rsidRPr="005621BC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Иголка и нитковдеватель</w:t>
      </w:r>
    </w:p>
    <w:p w:rsidR="00621E0B" w:rsidRPr="005621BC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Карандаш</w:t>
      </w:r>
    </w:p>
    <w:p w:rsidR="00621E0B" w:rsidRPr="005621BC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Линейка</w:t>
      </w:r>
    </w:p>
    <w:p w:rsidR="00621E0B" w:rsidRPr="005621BC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Набор стеков и доска для лепки</w:t>
      </w:r>
    </w:p>
    <w:p w:rsidR="00621E0B" w:rsidRPr="005621BC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 xml:space="preserve">Клеёнка для  аппликации </w:t>
      </w:r>
    </w:p>
    <w:p w:rsidR="00621E0B" w:rsidRPr="005621BC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Клейкая лента</w:t>
      </w:r>
    </w:p>
    <w:p w:rsidR="00621E0B" w:rsidRDefault="00621E0B" w:rsidP="005621BC">
      <w:pPr>
        <w:pStyle w:val="ListParagraph"/>
        <w:numPr>
          <w:ilvl w:val="0"/>
          <w:numId w:val="23"/>
        </w:numPr>
        <w:ind w:left="284" w:hanging="284"/>
        <w:jc w:val="both"/>
        <w:rPr>
          <w:color w:val="000000"/>
          <w:sz w:val="28"/>
          <w:szCs w:val="28"/>
        </w:rPr>
      </w:pPr>
      <w:r w:rsidRPr="005621BC">
        <w:rPr>
          <w:color w:val="000000"/>
          <w:sz w:val="28"/>
          <w:szCs w:val="28"/>
        </w:rPr>
        <w:t>Кисточки для клея и красок.</w:t>
      </w:r>
    </w:p>
    <w:p w:rsidR="00621E0B" w:rsidRDefault="00621E0B" w:rsidP="00D227E4">
      <w:pPr>
        <w:pStyle w:val="ListParagraph"/>
        <w:ind w:left="284"/>
        <w:jc w:val="both"/>
        <w:rPr>
          <w:color w:val="000000"/>
          <w:sz w:val="28"/>
          <w:szCs w:val="28"/>
        </w:rPr>
      </w:pPr>
    </w:p>
    <w:p w:rsidR="00621E0B" w:rsidRPr="00772DC3" w:rsidRDefault="00621E0B" w:rsidP="00D227E4">
      <w:pPr>
        <w:pStyle w:val="Default"/>
        <w:ind w:left="7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  <w:r w:rsidRPr="00772DC3">
        <w:rPr>
          <w:b/>
          <w:bCs/>
          <w:sz w:val="28"/>
          <w:szCs w:val="28"/>
        </w:rPr>
        <w:t>Формы и режим занятий.</w:t>
      </w:r>
    </w:p>
    <w:p w:rsidR="00621E0B" w:rsidRDefault="00621E0B" w:rsidP="00D227E4">
      <w:pPr>
        <w:tabs>
          <w:tab w:val="left" w:pos="709"/>
        </w:tabs>
        <w:rPr>
          <w:sz w:val="28"/>
          <w:szCs w:val="28"/>
        </w:rPr>
      </w:pPr>
      <w:r w:rsidRPr="00D227E4">
        <w:rPr>
          <w:sz w:val="28"/>
          <w:szCs w:val="28"/>
        </w:rPr>
        <w:t>Программа ра</w:t>
      </w:r>
      <w:r>
        <w:rPr>
          <w:sz w:val="28"/>
          <w:szCs w:val="28"/>
        </w:rPr>
        <w:t xml:space="preserve">боты  рассчитана на три года </w:t>
      </w:r>
      <w:r w:rsidRPr="00D227E4">
        <w:rPr>
          <w:sz w:val="28"/>
          <w:szCs w:val="28"/>
        </w:rPr>
        <w:t xml:space="preserve"> обучение. Количество детей в группе для освоения программы – 15 человек.   Режим работы кружка</w:t>
      </w:r>
      <w:r>
        <w:rPr>
          <w:sz w:val="28"/>
          <w:szCs w:val="28"/>
        </w:rPr>
        <w:t>:</w:t>
      </w:r>
    </w:p>
    <w:p w:rsidR="00621E0B" w:rsidRDefault="00621E0B" w:rsidP="00D227E4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1 год обучения</w:t>
      </w:r>
      <w:r w:rsidRPr="00D227E4">
        <w:rPr>
          <w:sz w:val="28"/>
          <w:szCs w:val="28"/>
        </w:rPr>
        <w:t xml:space="preserve"> – 2  занятия  в неделю по 2 часа, количество часов в год 144</w:t>
      </w:r>
      <w:r>
        <w:rPr>
          <w:sz w:val="28"/>
          <w:szCs w:val="28"/>
        </w:rPr>
        <w:t>;</w:t>
      </w:r>
    </w:p>
    <w:p w:rsidR="00621E0B" w:rsidRDefault="00621E0B" w:rsidP="00D227E4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2 и 3 год обучения – 3 занятия в неделю по 2 часа, количество часов в год – 216 ч.</w:t>
      </w:r>
    </w:p>
    <w:p w:rsidR="00621E0B" w:rsidRPr="00DF2A51" w:rsidRDefault="00621E0B" w:rsidP="00D227E4">
      <w:pPr>
        <w:tabs>
          <w:tab w:val="left" w:pos="709"/>
        </w:tabs>
        <w:ind w:firstLine="540"/>
        <w:jc w:val="center"/>
        <w:rPr>
          <w:b/>
          <w:bCs/>
          <w:sz w:val="28"/>
          <w:szCs w:val="28"/>
        </w:rPr>
      </w:pPr>
      <w:r w:rsidRPr="00DF2A51">
        <w:rPr>
          <w:b/>
          <w:bCs/>
          <w:sz w:val="28"/>
          <w:szCs w:val="28"/>
        </w:rPr>
        <w:t>Формы подведения итогов и контроля</w:t>
      </w:r>
    </w:p>
    <w:p w:rsidR="00621E0B" w:rsidRPr="00DF2A51" w:rsidRDefault="00621E0B" w:rsidP="00D227E4">
      <w:pPr>
        <w:pStyle w:val="BodyText"/>
        <w:ind w:firstLine="540"/>
        <w:rPr>
          <w:sz w:val="28"/>
          <w:szCs w:val="28"/>
        </w:rPr>
      </w:pPr>
      <w:r w:rsidRPr="00DF2A51">
        <w:rPr>
          <w:sz w:val="28"/>
          <w:szCs w:val="28"/>
        </w:rPr>
        <w:t>Для полноценной реализации данной программы используются разные виды контроля:</w:t>
      </w:r>
    </w:p>
    <w:p w:rsidR="00621E0B" w:rsidRPr="00DF2A51" w:rsidRDefault="00621E0B" w:rsidP="00D227E4">
      <w:pPr>
        <w:pStyle w:val="BodyText"/>
        <w:numPr>
          <w:ilvl w:val="0"/>
          <w:numId w:val="29"/>
        </w:numPr>
        <w:suppressAutoHyphens w:val="0"/>
        <w:spacing w:after="0"/>
        <w:ind w:left="0" w:firstLine="540"/>
        <w:jc w:val="both"/>
        <w:rPr>
          <w:sz w:val="28"/>
          <w:szCs w:val="28"/>
        </w:rPr>
      </w:pPr>
      <w:r w:rsidRPr="00DF2A51">
        <w:rPr>
          <w:sz w:val="28"/>
          <w:szCs w:val="28"/>
        </w:rPr>
        <w:t>текущий – осуществляется посредством наблюдения за деятельностью ребенка в процессе занятий;</w:t>
      </w:r>
    </w:p>
    <w:p w:rsidR="00621E0B" w:rsidRPr="00DF2A51" w:rsidRDefault="00621E0B" w:rsidP="00D227E4">
      <w:pPr>
        <w:pStyle w:val="BodyText"/>
        <w:numPr>
          <w:ilvl w:val="0"/>
          <w:numId w:val="29"/>
        </w:numPr>
        <w:suppressAutoHyphens w:val="0"/>
        <w:spacing w:after="0"/>
        <w:ind w:left="0" w:firstLine="540"/>
        <w:jc w:val="both"/>
        <w:rPr>
          <w:sz w:val="28"/>
          <w:szCs w:val="28"/>
        </w:rPr>
      </w:pPr>
      <w:r w:rsidRPr="00DF2A51">
        <w:rPr>
          <w:sz w:val="28"/>
          <w:szCs w:val="28"/>
        </w:rPr>
        <w:t>промежуточный – праздники, конкурсы проводимые в ЦВР;</w:t>
      </w:r>
    </w:p>
    <w:p w:rsidR="00621E0B" w:rsidRDefault="00621E0B" w:rsidP="00D227E4">
      <w:pPr>
        <w:pStyle w:val="BodyText"/>
        <w:numPr>
          <w:ilvl w:val="0"/>
          <w:numId w:val="29"/>
        </w:numPr>
        <w:suppressAutoHyphens w:val="0"/>
        <w:spacing w:after="0"/>
        <w:ind w:left="0" w:firstLine="540"/>
        <w:jc w:val="both"/>
        <w:rPr>
          <w:sz w:val="28"/>
          <w:szCs w:val="28"/>
        </w:rPr>
      </w:pPr>
      <w:r w:rsidRPr="00DF2A51">
        <w:rPr>
          <w:sz w:val="28"/>
          <w:szCs w:val="28"/>
        </w:rPr>
        <w:t>итоговый – открытые занятия, выставки.</w:t>
      </w:r>
    </w:p>
    <w:p w:rsidR="00621E0B" w:rsidRDefault="00621E0B" w:rsidP="00D227E4">
      <w:pPr>
        <w:pStyle w:val="BodyText"/>
        <w:ind w:left="540"/>
        <w:rPr>
          <w:sz w:val="28"/>
          <w:szCs w:val="28"/>
        </w:rPr>
      </w:pPr>
    </w:p>
    <w:p w:rsidR="00621E0B" w:rsidRPr="00DF2A51" w:rsidRDefault="00621E0B" w:rsidP="00D227E4">
      <w:pPr>
        <w:jc w:val="center"/>
        <w:rPr>
          <w:b/>
          <w:bCs/>
          <w:sz w:val="28"/>
          <w:szCs w:val="28"/>
        </w:rPr>
      </w:pPr>
      <w:r w:rsidRPr="00DF2A51">
        <w:rPr>
          <w:b/>
          <w:bCs/>
          <w:sz w:val="28"/>
          <w:szCs w:val="28"/>
        </w:rPr>
        <w:t>Методическое обеспечение программы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 xml:space="preserve">Практики, технологии и методы проведения занятий 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 xml:space="preserve">Информационно-коммуникационные технологии;  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 xml:space="preserve">Групповые и индивидуальные методы обучения с описанием применения в процессе реализации обучающих, развивающих и воспитательных задач программы; 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>Словесные методы: объяснения, рассказ, замечание, указания;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>Наглядные методы: показ упражнений, техник, пособий;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 xml:space="preserve">Информационно-развивающие (рассказы, беседы, мастер-классы); 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 xml:space="preserve">Практические (освоение умений и навыков по принципу «делай как я»); 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 xml:space="preserve">Методы контроля и самоконтроля (самоанализ). </w:t>
      </w:r>
    </w:p>
    <w:p w:rsidR="00621E0B" w:rsidRPr="00DF2A51" w:rsidRDefault="00621E0B" w:rsidP="00D227E4">
      <w:pPr>
        <w:rPr>
          <w:sz w:val="28"/>
          <w:szCs w:val="28"/>
        </w:rPr>
      </w:pPr>
      <w:r w:rsidRPr="00DF2A51">
        <w:rPr>
          <w:sz w:val="28"/>
          <w:szCs w:val="28"/>
        </w:rPr>
        <w:t xml:space="preserve">Формы обучения: индивидуальная, фронтальная, групповая. </w:t>
      </w:r>
    </w:p>
    <w:p w:rsidR="00621E0B" w:rsidRPr="00527B90" w:rsidRDefault="00621E0B" w:rsidP="0077363A">
      <w:pPr>
        <w:pStyle w:val="NormalWeb"/>
        <w:spacing w:before="0" w:after="0"/>
        <w:jc w:val="center"/>
        <w:rPr>
          <w:b/>
          <w:bCs/>
          <w:sz w:val="32"/>
          <w:szCs w:val="32"/>
        </w:rPr>
      </w:pPr>
      <w:r w:rsidRPr="00527B90">
        <w:rPr>
          <w:b/>
          <w:bCs/>
          <w:sz w:val="32"/>
          <w:szCs w:val="32"/>
        </w:rPr>
        <w:t>Планируемые результаты</w:t>
      </w:r>
    </w:p>
    <w:p w:rsidR="00621E0B" w:rsidRDefault="00621E0B" w:rsidP="0077363A">
      <w:pPr>
        <w:pStyle w:val="NormalWeb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Обучающиеся будут знать: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материалов на уровне общего представления , их свойства и названия.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Определение детали и конструкции (деталь - составная часть конструкции), различать однодетальные и многодетальные конструкции.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Назначение и методы безопасного использования специальных ручных инструментов (стек, пластмассовый нож, ножницы, шило, игла).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Технологическую последовательность изготовления простейших изученных  поделок из изученных материалов.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Названия приёмов изготовления несложных изделий (разметка, обрывание, разрезывание, сгибание, сборка и т. д.).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Определение неподвижного соединения деталей, различные способы соединения .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Различные виды отделки и декорирования (аппликация, создание декоративной рамки, добавление деталей, шов вперед-иголка и пр.).</w:t>
      </w:r>
    </w:p>
    <w:p w:rsidR="00621E0B" w:rsidRPr="00527B90" w:rsidRDefault="00621E0B" w:rsidP="0077363A">
      <w:pPr>
        <w:pStyle w:val="NormalWeb"/>
        <w:numPr>
          <w:ilvl w:val="0"/>
          <w:numId w:val="10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массовых профессиях и технологии производства искусственных материалов, о природных материалах.</w:t>
      </w:r>
    </w:p>
    <w:p w:rsidR="00621E0B" w:rsidRDefault="00621E0B" w:rsidP="0077363A">
      <w:pPr>
        <w:pStyle w:val="NormalWeb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Обучающиеся будут уметь: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Рационально организовывать рабочее место и поддерживать порядок на нем во время работы в соответствии с используемым материалом (в соответствии с требованиями учителя).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работать ручными инструментами под контролем учителя (стек, пластмассовый нож, ножницы, шило, игла) с соблюдением техники безопасности. 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Различать материалы и инструменты по их назначению.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Наблюдать, сравнивать, делать простейшие обобщения.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Различать однодетальные и многодетальные конструкции несложных изделий.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Выполнять изученные операции и приёмы по изготовлению несложных изделий .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Экономно использовать материалы при изготовлении поделок.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помощью учителя анализировать и планировать предстоящую практическую работу, опираясь на шаблон, образец, рисунок и осуществлять контроль качества результатов собственной практической деятельности (точность, аккуратность), сравнивая с ними готовое изделие. </w:t>
      </w:r>
    </w:p>
    <w:p w:rsidR="00621E0B" w:rsidRDefault="00621E0B" w:rsidP="0077363A">
      <w:pPr>
        <w:spacing w:after="200" w:line="276" w:lineRule="auto"/>
        <w:rPr>
          <w:sz w:val="28"/>
          <w:szCs w:val="28"/>
        </w:rPr>
      </w:pPr>
    </w:p>
    <w:p w:rsidR="00621E0B" w:rsidRPr="0077363A" w:rsidRDefault="00621E0B" w:rsidP="0077363A">
      <w:pPr>
        <w:spacing w:after="200" w:line="276" w:lineRule="auto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К концу обучения по данной программе обучающиеся будут</w:t>
      </w:r>
      <w:r w:rsidRPr="00527B90">
        <w:rPr>
          <w:b/>
          <w:bCs/>
          <w:sz w:val="28"/>
          <w:szCs w:val="28"/>
        </w:rPr>
        <w:t xml:space="preserve"> знать: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материалов , их свойства и способы применения при изготовлении поделок.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Многодетальные конструкции (коллективные работы из индивидуально созданных элементов), принцип и последовательность их построения, неподвижное и подвижное соединение деталей.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Назначение и методы безопасного использования специальных ручных инструментов (стек, пластмассовый нож, ножницы, шило, игла).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Технологическую последовательность изготовления поделок из различных материалов .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Различные способы соединения (с помощью клея, скотча, нитей, пластилина, в шип). </w:t>
      </w:r>
    </w:p>
    <w:p w:rsidR="00621E0B" w:rsidRDefault="00621E0B" w:rsidP="0077363A">
      <w:pPr>
        <w:numPr>
          <w:ilvl w:val="0"/>
          <w:numId w:val="10"/>
        </w:numPr>
        <w:tabs>
          <w:tab w:val="clear" w:pos="1080"/>
        </w:tabs>
        <w:suppressAutoHyphens/>
        <w:ind w:left="284" w:hanging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Различные виды отделки и декорирования (украшение поделок, оформление помещений к праздникам, декорирование рабочего места, поздравительных сувениров и открыток)</w:t>
      </w:r>
    </w:p>
    <w:p w:rsidR="00621E0B" w:rsidRDefault="00621E0B" w:rsidP="0077363A">
      <w:pPr>
        <w:pStyle w:val="NormalWeb"/>
        <w:numPr>
          <w:ilvl w:val="0"/>
          <w:numId w:val="10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материалов, используемых при оформлении работы, их возможности для создания поделок.</w:t>
      </w:r>
    </w:p>
    <w:p w:rsidR="00621E0B" w:rsidRDefault="00621E0B" w:rsidP="0077363A">
      <w:pPr>
        <w:pStyle w:val="NormalWeb"/>
        <w:spacing w:before="0"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Уметь; 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Организовывать рабочее место и поддерживать порядок на нем во время работы 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 работать ручными инструментами (стек, пластмассовый нож, ножницы, шило, игла) с соблюдением техники безопасности. Контроль осуществляет учитель. 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 правильно осуществлять выполнение простейших поделок, используя изученные технологии. 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Экономно использовать материалы при изготовлении поделок.</w:t>
      </w:r>
    </w:p>
    <w:p w:rsidR="00621E0B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Реализовать свой замысел с учётом особенностей и формы материала.</w:t>
      </w:r>
    </w:p>
    <w:p w:rsidR="00621E0B" w:rsidRPr="0077363A" w:rsidRDefault="00621E0B" w:rsidP="0077363A">
      <w:pPr>
        <w:pStyle w:val="NormalWeb"/>
        <w:numPr>
          <w:ilvl w:val="0"/>
          <w:numId w:val="9"/>
        </w:numPr>
        <w:tabs>
          <w:tab w:val="clear" w:pos="1080"/>
        </w:tabs>
        <w:suppressAutoHyphens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Учиться анализировать и планировать предстоящую практическую работу, осуществлять контроль качества результатов собственной практической деятельности. </w:t>
      </w:r>
    </w:p>
    <w:p w:rsidR="00621E0B" w:rsidRPr="00DF2A51" w:rsidRDefault="00621E0B" w:rsidP="00D227E4">
      <w:pPr>
        <w:rPr>
          <w:b/>
          <w:bCs/>
          <w:sz w:val="28"/>
          <w:szCs w:val="28"/>
        </w:rPr>
      </w:pPr>
    </w:p>
    <w:p w:rsidR="00621E0B" w:rsidRPr="0077363A" w:rsidRDefault="00621E0B" w:rsidP="0077363A">
      <w:pPr>
        <w:jc w:val="both"/>
        <w:rPr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  <w:r w:rsidRPr="00FE15BE">
        <w:rPr>
          <w:b/>
          <w:bCs/>
          <w:color w:val="000000"/>
          <w:sz w:val="28"/>
          <w:szCs w:val="28"/>
        </w:rPr>
        <w:t>Учебно – тематический план первого года обучения</w:t>
      </w:r>
    </w:p>
    <w:p w:rsidR="00621E0B" w:rsidRPr="00FE15BE" w:rsidRDefault="00621E0B" w:rsidP="00FE15BE">
      <w:pPr>
        <w:jc w:val="center"/>
        <w:rPr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3317"/>
        <w:gridCol w:w="1219"/>
        <w:gridCol w:w="1196"/>
        <w:gridCol w:w="23"/>
        <w:gridCol w:w="1219"/>
        <w:gridCol w:w="1421"/>
      </w:tblGrid>
      <w:tr w:rsidR="00621E0B" w:rsidRPr="00FE15BE">
        <w:trPr>
          <w:trHeight w:val="150"/>
        </w:trPr>
        <w:tc>
          <w:tcPr>
            <w:tcW w:w="675" w:type="dxa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№</w:t>
            </w:r>
          </w:p>
        </w:tc>
        <w:tc>
          <w:tcPr>
            <w:tcW w:w="3317" w:type="dxa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Темы</w:t>
            </w:r>
          </w:p>
        </w:tc>
        <w:tc>
          <w:tcPr>
            <w:tcW w:w="3657" w:type="dxa"/>
            <w:gridSpan w:val="4"/>
          </w:tcPr>
          <w:p w:rsidR="00621E0B" w:rsidRPr="00FE15BE" w:rsidRDefault="00621E0B" w:rsidP="00FE15BE">
            <w:pPr>
              <w:tabs>
                <w:tab w:val="left" w:pos="1140"/>
              </w:tabs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ab/>
              <w:t>Кол-во часов</w:t>
            </w:r>
          </w:p>
        </w:tc>
        <w:tc>
          <w:tcPr>
            <w:tcW w:w="1421" w:type="dxa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Форма контроля</w:t>
            </w:r>
          </w:p>
        </w:tc>
      </w:tr>
      <w:tr w:rsidR="00621E0B" w:rsidRPr="00FE15BE">
        <w:trPr>
          <w:trHeight w:val="165"/>
        </w:trPr>
        <w:tc>
          <w:tcPr>
            <w:tcW w:w="675" w:type="dxa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17" w:type="dxa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9" w:type="dxa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96" w:type="dxa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Теорит.</w:t>
            </w:r>
          </w:p>
        </w:tc>
        <w:tc>
          <w:tcPr>
            <w:tcW w:w="1242" w:type="dxa"/>
            <w:gridSpan w:val="2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Прак.</w:t>
            </w:r>
          </w:p>
        </w:tc>
        <w:tc>
          <w:tcPr>
            <w:tcW w:w="1421" w:type="dxa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21E0B" w:rsidRPr="00FE15BE"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1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бумагой и  картоном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78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8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70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2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бросовым материалом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14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3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тканью и нитками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6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природным материалом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10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8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5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Пластилинография,  Соленое тесто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12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ИТОГО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144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120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</w:p>
        </w:tc>
      </w:tr>
    </w:tbl>
    <w:p w:rsidR="00621E0B" w:rsidRDefault="00621E0B" w:rsidP="00074499">
      <w:pPr>
        <w:jc w:val="center"/>
        <w:rPr>
          <w:b/>
          <w:bCs/>
          <w:color w:val="000000"/>
          <w:sz w:val="28"/>
          <w:szCs w:val="28"/>
        </w:rPr>
      </w:pPr>
    </w:p>
    <w:p w:rsidR="00621E0B" w:rsidRDefault="00621E0B" w:rsidP="0007449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Программное содержание 1 года обучения</w:t>
      </w:r>
    </w:p>
    <w:p w:rsidR="00621E0B" w:rsidRDefault="00621E0B" w:rsidP="00074499">
      <w:pPr>
        <w:ind w:firstLine="708"/>
        <w:rPr>
          <w:b/>
          <w:bCs/>
          <w:color w:val="000000"/>
          <w:sz w:val="28"/>
          <w:szCs w:val="28"/>
        </w:rPr>
      </w:pPr>
    </w:p>
    <w:p w:rsidR="00621E0B" w:rsidRDefault="00621E0B" w:rsidP="00074499">
      <w:pPr>
        <w:ind w:firstLine="708"/>
        <w:rPr>
          <w:color w:val="000000"/>
          <w:sz w:val="28"/>
          <w:szCs w:val="28"/>
        </w:rPr>
      </w:pPr>
      <w:r w:rsidRPr="004A719D">
        <w:rPr>
          <w:b/>
          <w:bCs/>
          <w:color w:val="000000"/>
          <w:sz w:val="28"/>
          <w:szCs w:val="28"/>
        </w:rPr>
        <w:t>1.Работа с бумагой и  картоном</w:t>
      </w:r>
      <w:r>
        <w:rPr>
          <w:color w:val="000000"/>
          <w:sz w:val="28"/>
          <w:szCs w:val="28"/>
        </w:rPr>
        <w:t>.</w:t>
      </w:r>
    </w:p>
    <w:p w:rsidR="00621E0B" w:rsidRPr="009900C2" w:rsidRDefault="00621E0B" w:rsidP="00074499">
      <w:pPr>
        <w:ind w:firstLine="708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Освоение работы в технике «Оригами»</w:t>
      </w:r>
      <w:r w:rsidRPr="009900C2">
        <w:rPr>
          <w:color w:val="000000"/>
          <w:sz w:val="28"/>
          <w:szCs w:val="28"/>
        </w:rPr>
        <w:t>.  Традиционная техника складывания бумажных фигурок</w:t>
      </w:r>
      <w:r>
        <w:rPr>
          <w:color w:val="000000"/>
          <w:sz w:val="28"/>
          <w:szCs w:val="28"/>
        </w:rPr>
        <w:t xml:space="preserve">, конструирования </w:t>
      </w:r>
      <w:r w:rsidRPr="009900C2">
        <w:rPr>
          <w:color w:val="000000"/>
          <w:sz w:val="28"/>
          <w:szCs w:val="28"/>
        </w:rPr>
        <w:t xml:space="preserve">из одного и нескольких квадратов , при изготовлении которых применяются доступные малышам способы работы с бумагой (иногда с клеем). В основе работы лежит объединение фигурок , сложенных двумя основными способами сгибания квадрата : «книжкой» и </w:t>
      </w:r>
      <w:r>
        <w:rPr>
          <w:color w:val="000000"/>
          <w:sz w:val="28"/>
          <w:szCs w:val="28"/>
        </w:rPr>
        <w:t>«косынкой»</w:t>
      </w:r>
      <w:r w:rsidRPr="009900C2">
        <w:rPr>
          <w:color w:val="000000"/>
          <w:sz w:val="28"/>
          <w:szCs w:val="28"/>
        </w:rPr>
        <w:t xml:space="preserve">. Складывание фигурок </w:t>
      </w:r>
      <w:r>
        <w:rPr>
          <w:color w:val="000000"/>
          <w:sz w:val="28"/>
          <w:szCs w:val="28"/>
        </w:rPr>
        <w:t>,изготовление бумажных моделей, складывание</w:t>
      </w:r>
      <w:r w:rsidRPr="009900C2">
        <w:rPr>
          <w:color w:val="000000"/>
          <w:sz w:val="28"/>
          <w:szCs w:val="28"/>
        </w:rPr>
        <w:t xml:space="preserve"> фигурок </w:t>
      </w:r>
      <w:r>
        <w:rPr>
          <w:color w:val="000000"/>
          <w:sz w:val="28"/>
          <w:szCs w:val="28"/>
        </w:rPr>
        <w:t xml:space="preserve">птиц </w:t>
      </w:r>
      <w:r w:rsidRPr="009900C2">
        <w:rPr>
          <w:color w:val="000000"/>
          <w:sz w:val="28"/>
          <w:szCs w:val="28"/>
        </w:rPr>
        <w:t>и зверях, обитающих на территории нашей страны.</w:t>
      </w:r>
    </w:p>
    <w:p w:rsidR="00621E0B" w:rsidRPr="009900C2" w:rsidRDefault="00621E0B" w:rsidP="00074499">
      <w:pPr>
        <w:ind w:firstLine="708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Освоение работы с мятой бумагой.</w:t>
      </w:r>
      <w:r w:rsidRPr="009900C2">
        <w:rPr>
          <w:color w:val="000000"/>
          <w:sz w:val="28"/>
          <w:szCs w:val="28"/>
        </w:rPr>
        <w:t xml:space="preserve"> Технология  </w:t>
      </w:r>
      <w:r>
        <w:rPr>
          <w:color w:val="000000"/>
          <w:sz w:val="28"/>
          <w:szCs w:val="28"/>
        </w:rPr>
        <w:t>изготовления игрушек из бумаги, и</w:t>
      </w:r>
      <w:r w:rsidRPr="009900C2">
        <w:rPr>
          <w:color w:val="000000"/>
          <w:sz w:val="28"/>
          <w:szCs w:val="28"/>
        </w:rPr>
        <w:t xml:space="preserve">зготовление игрушек из мятой бумаги  - прекрасное упражнение для развития мелкой моторики  пальцев.  </w:t>
      </w:r>
    </w:p>
    <w:p w:rsidR="00621E0B" w:rsidRPr="00856207" w:rsidRDefault="00621E0B" w:rsidP="00074499">
      <w:pPr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Освоение бумагопластики и  художественного</w:t>
      </w:r>
      <w:r w:rsidRPr="00856207">
        <w:rPr>
          <w:i/>
          <w:iCs/>
          <w:color w:val="000000"/>
          <w:sz w:val="28"/>
          <w:szCs w:val="28"/>
        </w:rPr>
        <w:t xml:space="preserve"> мак</w:t>
      </w:r>
      <w:r>
        <w:rPr>
          <w:i/>
          <w:iCs/>
          <w:color w:val="000000"/>
          <w:sz w:val="28"/>
          <w:szCs w:val="28"/>
        </w:rPr>
        <w:t>етирования</w:t>
      </w:r>
      <w:r w:rsidRPr="00856207">
        <w:rPr>
          <w:i/>
          <w:iCs/>
          <w:color w:val="000000"/>
          <w:sz w:val="28"/>
          <w:szCs w:val="28"/>
        </w:rPr>
        <w:t xml:space="preserve"> комнатных растений.</w:t>
      </w:r>
      <w:r w:rsidRPr="009900C2">
        <w:rPr>
          <w:color w:val="000000"/>
          <w:sz w:val="28"/>
          <w:szCs w:val="28"/>
        </w:rPr>
        <w:t>Работа строится на имеющихся у детей навыков, полученных на занятиях аппликацией, оригами : складывание бумаги в разных направлениях, симметричное, силуэтное, контурное, многослойное вырезывание, склеивание и т. д.</w:t>
      </w:r>
    </w:p>
    <w:p w:rsidR="00621E0B" w:rsidRPr="009900C2" w:rsidRDefault="00621E0B" w:rsidP="00074499">
      <w:pPr>
        <w:ind w:firstLine="709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Изготовление объёмных картинок.</w:t>
      </w:r>
      <w:r w:rsidRPr="009900C2">
        <w:rPr>
          <w:color w:val="000000"/>
          <w:sz w:val="28"/>
          <w:szCs w:val="28"/>
        </w:rPr>
        <w:t xml:space="preserve"> Изготовление аппликации – достаточно лёгкое и очень интересное  занятия для детей.. Технология изготовления объёмной аппликации отличается степенью сложности. На занятиях предлагается получить объёмность предмета на аппликации из геометрических фигур  за счёт приклеивания деталей к основному листу.  </w:t>
      </w:r>
    </w:p>
    <w:p w:rsidR="00621E0B" w:rsidRDefault="00621E0B" w:rsidP="00074499">
      <w:pPr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Освоение работ</w:t>
      </w:r>
      <w:r w:rsidRPr="00856207">
        <w:rPr>
          <w:i/>
          <w:iCs/>
          <w:color w:val="000000"/>
          <w:sz w:val="28"/>
          <w:szCs w:val="28"/>
        </w:rPr>
        <w:t>ыс бумагой в нетрадиционной технике.</w:t>
      </w:r>
      <w:r>
        <w:rPr>
          <w:i/>
          <w:iCs/>
          <w:color w:val="000000"/>
          <w:sz w:val="28"/>
          <w:szCs w:val="28"/>
        </w:rPr>
        <w:t>(Изготовление поделок…….)</w:t>
      </w:r>
      <w:r>
        <w:rPr>
          <w:color w:val="000000"/>
          <w:sz w:val="28"/>
          <w:szCs w:val="28"/>
        </w:rPr>
        <w:t>Создавание сюжетных и декоративных композиций, изготовление  подарков</w:t>
      </w:r>
      <w:r w:rsidRPr="009900C2">
        <w:rPr>
          <w:color w:val="000000"/>
          <w:sz w:val="28"/>
          <w:szCs w:val="28"/>
        </w:rPr>
        <w:t xml:space="preserve"> из</w:t>
      </w:r>
      <w:r>
        <w:rPr>
          <w:color w:val="000000"/>
          <w:sz w:val="28"/>
          <w:szCs w:val="28"/>
        </w:rPr>
        <w:t xml:space="preserve"> бумаги в нетрадиционной форме, </w:t>
      </w:r>
      <w:r w:rsidRPr="009900C2">
        <w:rPr>
          <w:color w:val="000000"/>
          <w:sz w:val="28"/>
          <w:szCs w:val="28"/>
        </w:rPr>
        <w:t>открытки из бумаги, используя техники бумагокручения и бумагопластики.</w:t>
      </w:r>
    </w:p>
    <w:p w:rsidR="00621E0B" w:rsidRPr="0067057A" w:rsidRDefault="00621E0B" w:rsidP="00074499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7057A">
        <w:rPr>
          <w:b/>
          <w:bCs/>
          <w:color w:val="000000"/>
          <w:sz w:val="28"/>
          <w:szCs w:val="28"/>
        </w:rPr>
        <w:t>2.Б</w:t>
      </w:r>
      <w:r>
        <w:rPr>
          <w:b/>
          <w:bCs/>
          <w:color w:val="000000"/>
          <w:sz w:val="28"/>
          <w:szCs w:val="28"/>
        </w:rPr>
        <w:t>росовый материал</w:t>
      </w:r>
    </w:p>
    <w:p w:rsidR="00621E0B" w:rsidRPr="009900C2" w:rsidRDefault="00621E0B" w:rsidP="00074499">
      <w:pPr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Освоение</w:t>
      </w:r>
      <w:r w:rsidRPr="00856207">
        <w:rPr>
          <w:i/>
          <w:iCs/>
          <w:color w:val="000000"/>
          <w:sz w:val="28"/>
          <w:szCs w:val="28"/>
        </w:rPr>
        <w:t>работы с бросовым материалом.</w:t>
      </w:r>
    </w:p>
    <w:p w:rsidR="00621E0B" w:rsidRDefault="00621E0B" w:rsidP="00074499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 xml:space="preserve">Практическая работа с разнообразным бросовым материалом конструирования, </w:t>
      </w:r>
      <w:r>
        <w:rPr>
          <w:color w:val="000000"/>
          <w:sz w:val="28"/>
          <w:szCs w:val="28"/>
        </w:rPr>
        <w:t xml:space="preserve">изготовление поделок, </w:t>
      </w:r>
      <w:r w:rsidRPr="009900C2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>игодных к применению</w:t>
      </w:r>
      <w:r w:rsidRPr="009900C2">
        <w:rPr>
          <w:color w:val="000000"/>
          <w:sz w:val="28"/>
          <w:szCs w:val="28"/>
        </w:rPr>
        <w:t xml:space="preserve"> в быту</w:t>
      </w:r>
      <w:r>
        <w:rPr>
          <w:color w:val="000000"/>
          <w:sz w:val="28"/>
          <w:szCs w:val="28"/>
        </w:rPr>
        <w:t xml:space="preserve">, для игр детей, </w:t>
      </w:r>
      <w:r w:rsidRPr="009900C2">
        <w:rPr>
          <w:color w:val="000000"/>
          <w:sz w:val="28"/>
          <w:szCs w:val="28"/>
        </w:rPr>
        <w:t>для украшения интерьера груп</w:t>
      </w:r>
      <w:r>
        <w:rPr>
          <w:color w:val="000000"/>
          <w:sz w:val="28"/>
          <w:szCs w:val="28"/>
        </w:rPr>
        <w:t xml:space="preserve">пы, дома, </w:t>
      </w:r>
      <w:r w:rsidRPr="009900C2">
        <w:rPr>
          <w:color w:val="000000"/>
          <w:sz w:val="28"/>
          <w:szCs w:val="28"/>
        </w:rPr>
        <w:t>их можно использовать в качестве подарков.</w:t>
      </w:r>
    </w:p>
    <w:p w:rsidR="00621E0B" w:rsidRPr="0067057A" w:rsidRDefault="00621E0B" w:rsidP="00074499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7057A">
        <w:rPr>
          <w:b/>
          <w:bCs/>
          <w:color w:val="000000"/>
          <w:sz w:val="28"/>
          <w:szCs w:val="28"/>
        </w:rPr>
        <w:t>3. Ткань и нитки.</w:t>
      </w:r>
    </w:p>
    <w:p w:rsidR="00621E0B" w:rsidRPr="00575526" w:rsidRDefault="00621E0B" w:rsidP="00074499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 с тканью и нитками.</w:t>
      </w:r>
    </w:p>
    <w:p w:rsidR="00621E0B" w:rsidRDefault="00621E0B" w:rsidP="0007449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основам</w:t>
      </w:r>
      <w:r w:rsidRPr="009900C2">
        <w:rPr>
          <w:color w:val="000000"/>
          <w:sz w:val="28"/>
          <w:szCs w:val="28"/>
        </w:rPr>
        <w:t xml:space="preserve"> шитья:</w:t>
      </w:r>
      <w:r>
        <w:rPr>
          <w:color w:val="000000"/>
          <w:sz w:val="28"/>
          <w:szCs w:val="28"/>
        </w:rPr>
        <w:t xml:space="preserve"> изготовление салфеток, подарков, игрушек </w:t>
      </w:r>
      <w:r w:rsidRPr="009900C2">
        <w:rPr>
          <w:color w:val="000000"/>
          <w:sz w:val="28"/>
          <w:szCs w:val="28"/>
        </w:rPr>
        <w:t>.</w:t>
      </w:r>
    </w:p>
    <w:p w:rsidR="00621E0B" w:rsidRPr="00575526" w:rsidRDefault="00621E0B" w:rsidP="00074499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 с природным материалом.</w:t>
      </w:r>
    </w:p>
    <w:p w:rsidR="00621E0B" w:rsidRPr="009900C2" w:rsidRDefault="00621E0B" w:rsidP="00074499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Конструирование</w:t>
      </w:r>
      <w:r>
        <w:rPr>
          <w:color w:val="000000"/>
          <w:sz w:val="28"/>
          <w:szCs w:val="28"/>
        </w:rPr>
        <w:t xml:space="preserve"> и изготовление </w:t>
      </w:r>
      <w:r w:rsidRPr="009900C2">
        <w:rPr>
          <w:color w:val="000000"/>
          <w:sz w:val="28"/>
          <w:szCs w:val="28"/>
        </w:rPr>
        <w:t>обра</w:t>
      </w:r>
      <w:r>
        <w:rPr>
          <w:color w:val="000000"/>
          <w:sz w:val="28"/>
          <w:szCs w:val="28"/>
        </w:rPr>
        <w:t xml:space="preserve">зов </w:t>
      </w:r>
      <w:r w:rsidRPr="009900C2">
        <w:rPr>
          <w:color w:val="000000"/>
          <w:sz w:val="28"/>
          <w:szCs w:val="28"/>
        </w:rPr>
        <w:t>из собственной жизни, сказок, фильмов т. п.</w:t>
      </w:r>
    </w:p>
    <w:p w:rsidR="00621E0B" w:rsidRDefault="00621E0B" w:rsidP="0007449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Pr="0067057A">
        <w:rPr>
          <w:b/>
          <w:bCs/>
          <w:color w:val="000000"/>
          <w:sz w:val="28"/>
          <w:szCs w:val="28"/>
        </w:rPr>
        <w:t>Пластилинография.</w:t>
      </w:r>
    </w:p>
    <w:p w:rsidR="00621E0B" w:rsidRDefault="00621E0B" w:rsidP="0007449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«пластилинография». </w:t>
      </w:r>
    </w:p>
    <w:p w:rsidR="00621E0B" w:rsidRPr="00575526" w:rsidRDefault="00621E0B" w:rsidP="00074499">
      <w:pPr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Созданиие </w:t>
      </w:r>
      <w:r w:rsidRPr="009900C2">
        <w:rPr>
          <w:color w:val="000000"/>
          <w:sz w:val="28"/>
          <w:szCs w:val="28"/>
        </w:rPr>
        <w:t xml:space="preserve">лепной картины с изображением  более или менее выпуклых, полуобъёмных объектов на горизонтальной поверхности. </w:t>
      </w:r>
      <w:r>
        <w:rPr>
          <w:color w:val="000000"/>
          <w:sz w:val="28"/>
          <w:szCs w:val="28"/>
        </w:rPr>
        <w:t>Осваиваюние простейших приёмов</w:t>
      </w:r>
      <w:r w:rsidRPr="009900C2">
        <w:rPr>
          <w:color w:val="000000"/>
          <w:sz w:val="28"/>
          <w:szCs w:val="28"/>
        </w:rPr>
        <w:t xml:space="preserve"> работы с пластилином: раскатывание, сплющивание, вытягивание. </w:t>
      </w:r>
    </w:p>
    <w:p w:rsidR="00621E0B" w:rsidRDefault="00621E0B" w:rsidP="0007449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67057A">
        <w:rPr>
          <w:b/>
          <w:bCs/>
          <w:color w:val="000000"/>
          <w:sz w:val="28"/>
          <w:szCs w:val="28"/>
        </w:rPr>
        <w:t>Соленое тесто.</w:t>
      </w:r>
    </w:p>
    <w:p w:rsidR="00621E0B" w:rsidRPr="0067057A" w:rsidRDefault="00621E0B" w:rsidP="00074499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</w:t>
      </w:r>
      <w:r>
        <w:rPr>
          <w:i/>
          <w:iCs/>
          <w:color w:val="000000"/>
          <w:sz w:val="28"/>
          <w:szCs w:val="28"/>
        </w:rPr>
        <w:t xml:space="preserve"> с соленым тестом.</w:t>
      </w:r>
    </w:p>
    <w:p w:rsidR="00621E0B" w:rsidRPr="00FE15BE" w:rsidRDefault="00621E0B" w:rsidP="0007449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Изготовление поделок</w:t>
      </w:r>
      <w:r w:rsidRPr="009900C2">
        <w:rPr>
          <w:color w:val="000000"/>
          <w:sz w:val="28"/>
          <w:szCs w:val="28"/>
        </w:rPr>
        <w:t xml:space="preserve"> из теста</w:t>
      </w:r>
      <w:r>
        <w:rPr>
          <w:color w:val="000000"/>
          <w:sz w:val="28"/>
          <w:szCs w:val="28"/>
        </w:rPr>
        <w:t>по образцу, конструирование по условию, по</w:t>
      </w:r>
    </w:p>
    <w:p w:rsidR="00621E0B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Default="00621E0B" w:rsidP="0077363A">
      <w:pPr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  <w:r w:rsidRPr="00FE15BE">
        <w:rPr>
          <w:b/>
          <w:bCs/>
          <w:color w:val="000000"/>
          <w:sz w:val="28"/>
          <w:szCs w:val="28"/>
        </w:rPr>
        <w:t>Учебно – тематический план второго года обучения</w:t>
      </w:r>
    </w:p>
    <w:tbl>
      <w:tblPr>
        <w:tblpPr w:leftFromText="180" w:rightFromText="180" w:vertAnchor="text" w:horzAnchor="margin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675"/>
        <w:gridCol w:w="3317"/>
        <w:gridCol w:w="1219"/>
        <w:gridCol w:w="1196"/>
        <w:gridCol w:w="23"/>
        <w:gridCol w:w="1219"/>
        <w:gridCol w:w="1421"/>
      </w:tblGrid>
      <w:tr w:rsidR="00621E0B" w:rsidRPr="00FE15BE">
        <w:trPr>
          <w:trHeight w:val="150"/>
        </w:trPr>
        <w:tc>
          <w:tcPr>
            <w:tcW w:w="675" w:type="dxa"/>
            <w:gridSpan w:val="2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№</w:t>
            </w:r>
          </w:p>
        </w:tc>
        <w:tc>
          <w:tcPr>
            <w:tcW w:w="3317" w:type="dxa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Темы</w:t>
            </w:r>
          </w:p>
        </w:tc>
        <w:tc>
          <w:tcPr>
            <w:tcW w:w="3657" w:type="dxa"/>
            <w:gridSpan w:val="4"/>
          </w:tcPr>
          <w:p w:rsidR="00621E0B" w:rsidRPr="00FE15BE" w:rsidRDefault="00621E0B" w:rsidP="00FE15BE">
            <w:pPr>
              <w:tabs>
                <w:tab w:val="left" w:pos="1140"/>
              </w:tabs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ab/>
              <w:t>Кол-во часов</w:t>
            </w:r>
          </w:p>
        </w:tc>
        <w:tc>
          <w:tcPr>
            <w:tcW w:w="1421" w:type="dxa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Форма контроля</w:t>
            </w:r>
          </w:p>
        </w:tc>
      </w:tr>
      <w:tr w:rsidR="00621E0B" w:rsidRPr="00FE15BE">
        <w:trPr>
          <w:trHeight w:val="165"/>
        </w:trPr>
        <w:tc>
          <w:tcPr>
            <w:tcW w:w="675" w:type="dxa"/>
            <w:gridSpan w:val="2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317" w:type="dxa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9" w:type="dxa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96" w:type="dxa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Теорит.</w:t>
            </w:r>
          </w:p>
        </w:tc>
        <w:tc>
          <w:tcPr>
            <w:tcW w:w="1242" w:type="dxa"/>
            <w:gridSpan w:val="2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Прак.</w:t>
            </w:r>
          </w:p>
        </w:tc>
        <w:tc>
          <w:tcPr>
            <w:tcW w:w="1421" w:type="dxa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21E0B" w:rsidRPr="00FE15BE">
        <w:tc>
          <w:tcPr>
            <w:tcW w:w="675" w:type="dxa"/>
            <w:gridSpan w:val="2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1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бумагой и  картоном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116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16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100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  <w:gridSpan w:val="2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2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бросовым материалом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12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  <w:gridSpan w:val="2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3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тканью и нитками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24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675" w:type="dxa"/>
            <w:gridSpan w:val="2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природным материалом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18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14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rPr>
          <w:gridBefore w:val="1"/>
        </w:trPr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  <w:r w:rsidRPr="00FE15BE">
              <w:rPr>
                <w:color w:val="000000"/>
              </w:rPr>
              <w:t>5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Пластилинография  Соленое тесто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38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8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30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rPr>
          <w:gridBefore w:val="1"/>
          <w:trHeight w:val="453"/>
        </w:trPr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  <w:lang w:val="en-US"/>
              </w:rPr>
            </w:pPr>
            <w:r w:rsidRPr="00FE15BE">
              <w:rPr>
                <w:color w:val="000000"/>
                <w:lang w:val="en-US"/>
              </w:rPr>
              <w:t>6</w:t>
            </w: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комьютером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3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Защита проекта</w:t>
            </w:r>
          </w:p>
        </w:tc>
      </w:tr>
      <w:tr w:rsidR="00621E0B" w:rsidRPr="00FE15BE">
        <w:trPr>
          <w:gridBefore w:val="1"/>
        </w:trPr>
        <w:tc>
          <w:tcPr>
            <w:tcW w:w="675" w:type="dxa"/>
          </w:tcPr>
          <w:p w:rsidR="00621E0B" w:rsidRPr="00FE15BE" w:rsidRDefault="00621E0B" w:rsidP="00FE15BE">
            <w:pPr>
              <w:jc w:val="center"/>
              <w:rPr>
                <w:color w:val="000000"/>
              </w:rPr>
            </w:pPr>
          </w:p>
        </w:tc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ИТОГО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216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37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179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</w:p>
        </w:tc>
      </w:tr>
    </w:tbl>
    <w:p w:rsidR="00621E0B" w:rsidRDefault="00621E0B" w:rsidP="00FE15BE">
      <w:pPr>
        <w:rPr>
          <w:b/>
          <w:bCs/>
          <w:color w:val="000000"/>
          <w:sz w:val="28"/>
          <w:szCs w:val="28"/>
        </w:rPr>
      </w:pPr>
    </w:p>
    <w:p w:rsidR="00621E0B" w:rsidRDefault="00621E0B" w:rsidP="0077363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Программное содержание 2 года обучения</w:t>
      </w:r>
    </w:p>
    <w:p w:rsidR="00621E0B" w:rsidRPr="00FE15BE" w:rsidRDefault="00621E0B" w:rsidP="00FE15BE">
      <w:pPr>
        <w:rPr>
          <w:b/>
          <w:bCs/>
          <w:color w:val="000000"/>
          <w:sz w:val="28"/>
          <w:szCs w:val="28"/>
        </w:rPr>
      </w:pPr>
    </w:p>
    <w:p w:rsidR="00621E0B" w:rsidRDefault="00621E0B" w:rsidP="0077363A">
      <w:pPr>
        <w:ind w:firstLine="708"/>
        <w:rPr>
          <w:color w:val="000000"/>
          <w:sz w:val="28"/>
          <w:szCs w:val="28"/>
        </w:rPr>
      </w:pPr>
      <w:r w:rsidRPr="004A719D">
        <w:rPr>
          <w:b/>
          <w:bCs/>
          <w:color w:val="000000"/>
          <w:sz w:val="28"/>
          <w:szCs w:val="28"/>
        </w:rPr>
        <w:t>1.Работа с бумагой и  картоном</w:t>
      </w:r>
      <w:r>
        <w:rPr>
          <w:color w:val="000000"/>
          <w:sz w:val="28"/>
          <w:szCs w:val="28"/>
        </w:rPr>
        <w:t>.</w:t>
      </w:r>
    </w:p>
    <w:p w:rsidR="00621E0B" w:rsidRPr="009900C2" w:rsidRDefault="00621E0B" w:rsidP="0077363A">
      <w:pPr>
        <w:ind w:firstLine="708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Освоение работы в технике «Оригами»</w:t>
      </w:r>
      <w:r w:rsidRPr="009900C2">
        <w:rPr>
          <w:color w:val="000000"/>
          <w:sz w:val="28"/>
          <w:szCs w:val="28"/>
        </w:rPr>
        <w:t>.  Традиционная техника складывания бумажных фигурок</w:t>
      </w:r>
      <w:r>
        <w:rPr>
          <w:color w:val="000000"/>
          <w:sz w:val="28"/>
          <w:szCs w:val="28"/>
        </w:rPr>
        <w:t xml:space="preserve">, конструирования </w:t>
      </w:r>
      <w:r w:rsidRPr="009900C2">
        <w:rPr>
          <w:color w:val="000000"/>
          <w:sz w:val="28"/>
          <w:szCs w:val="28"/>
        </w:rPr>
        <w:t xml:space="preserve">из одного и нескольких квадратов , при изготовлении которых применяются доступные малышам способы работы с бумагой (иногда с клеем). В основе работы лежит объединение фигурок , сложенных двумя основными способами сгибания квадрата : «книжкой» и </w:t>
      </w:r>
      <w:r>
        <w:rPr>
          <w:color w:val="000000"/>
          <w:sz w:val="28"/>
          <w:szCs w:val="28"/>
        </w:rPr>
        <w:t>«косынкой»</w:t>
      </w:r>
      <w:r w:rsidRPr="009900C2">
        <w:rPr>
          <w:color w:val="000000"/>
          <w:sz w:val="28"/>
          <w:szCs w:val="28"/>
        </w:rPr>
        <w:t xml:space="preserve">. Складывание фигурок </w:t>
      </w:r>
      <w:r>
        <w:rPr>
          <w:color w:val="000000"/>
          <w:sz w:val="28"/>
          <w:szCs w:val="28"/>
        </w:rPr>
        <w:t>,изготовление бумажных моделей, складывание</w:t>
      </w:r>
      <w:r w:rsidRPr="009900C2">
        <w:rPr>
          <w:color w:val="000000"/>
          <w:sz w:val="28"/>
          <w:szCs w:val="28"/>
        </w:rPr>
        <w:t xml:space="preserve"> фигурок </w:t>
      </w:r>
      <w:r>
        <w:rPr>
          <w:color w:val="000000"/>
          <w:sz w:val="28"/>
          <w:szCs w:val="28"/>
        </w:rPr>
        <w:t xml:space="preserve">птиц </w:t>
      </w:r>
      <w:r w:rsidRPr="009900C2">
        <w:rPr>
          <w:color w:val="000000"/>
          <w:sz w:val="28"/>
          <w:szCs w:val="28"/>
        </w:rPr>
        <w:t>и зверях, обитающих на территории нашей страны.</w:t>
      </w:r>
    </w:p>
    <w:p w:rsidR="00621E0B" w:rsidRPr="009900C2" w:rsidRDefault="00621E0B" w:rsidP="0077363A">
      <w:pPr>
        <w:ind w:firstLine="708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Освоение работы с мятой бумагой.</w:t>
      </w:r>
      <w:r w:rsidRPr="009900C2">
        <w:rPr>
          <w:color w:val="000000"/>
          <w:sz w:val="28"/>
          <w:szCs w:val="28"/>
        </w:rPr>
        <w:t xml:space="preserve"> Технология  </w:t>
      </w:r>
      <w:r>
        <w:rPr>
          <w:color w:val="000000"/>
          <w:sz w:val="28"/>
          <w:szCs w:val="28"/>
        </w:rPr>
        <w:t>изготовления игрушек из бумаги, и</w:t>
      </w:r>
      <w:r w:rsidRPr="009900C2">
        <w:rPr>
          <w:color w:val="000000"/>
          <w:sz w:val="28"/>
          <w:szCs w:val="28"/>
        </w:rPr>
        <w:t xml:space="preserve">зготовление игрушек из мятой бумаги  - прекрасное упражнение для развития мелкой моторики  пальцев.  </w:t>
      </w:r>
    </w:p>
    <w:p w:rsidR="00621E0B" w:rsidRPr="00856207" w:rsidRDefault="00621E0B" w:rsidP="0077363A">
      <w:pPr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Освоение бумагопластики и  художественного</w:t>
      </w:r>
      <w:r w:rsidRPr="00856207">
        <w:rPr>
          <w:i/>
          <w:iCs/>
          <w:color w:val="000000"/>
          <w:sz w:val="28"/>
          <w:szCs w:val="28"/>
        </w:rPr>
        <w:t xml:space="preserve"> мак</w:t>
      </w:r>
      <w:r>
        <w:rPr>
          <w:i/>
          <w:iCs/>
          <w:color w:val="000000"/>
          <w:sz w:val="28"/>
          <w:szCs w:val="28"/>
        </w:rPr>
        <w:t>етирования</w:t>
      </w:r>
      <w:r w:rsidRPr="00856207">
        <w:rPr>
          <w:i/>
          <w:iCs/>
          <w:color w:val="000000"/>
          <w:sz w:val="28"/>
          <w:szCs w:val="28"/>
        </w:rPr>
        <w:t xml:space="preserve"> комнатных растений.</w:t>
      </w:r>
      <w:r w:rsidRPr="009900C2">
        <w:rPr>
          <w:color w:val="000000"/>
          <w:sz w:val="28"/>
          <w:szCs w:val="28"/>
        </w:rPr>
        <w:t>Работа строится на имеющихся у детей навыков, полученных на занятиях аппликацией, оригами : складывание бумаги в разных направлениях, симметричное, силуэтное, контурное, многослойное вырезывание, склеивание и т. д.</w:t>
      </w:r>
    </w:p>
    <w:p w:rsidR="00621E0B" w:rsidRPr="009900C2" w:rsidRDefault="00621E0B" w:rsidP="0077363A">
      <w:pPr>
        <w:ind w:firstLine="709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Изготовление объёмных картинок.</w:t>
      </w:r>
      <w:r w:rsidRPr="009900C2">
        <w:rPr>
          <w:color w:val="000000"/>
          <w:sz w:val="28"/>
          <w:szCs w:val="28"/>
        </w:rPr>
        <w:t xml:space="preserve"> Изготовление аппликации – достаточно лёгкое и очень интересное  занятия для детей.. Технология изготовления объёмной аппликации отличается степенью сложности. На занятиях предлагается получить объёмность предмета на аппликации из геометрических фигур  за счёт приклеивания деталей к основному листу.  </w:t>
      </w:r>
    </w:p>
    <w:p w:rsidR="00621E0B" w:rsidRDefault="00621E0B" w:rsidP="0077363A">
      <w:pPr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Освоение работ</w:t>
      </w:r>
      <w:r w:rsidRPr="00856207">
        <w:rPr>
          <w:i/>
          <w:iCs/>
          <w:color w:val="000000"/>
          <w:sz w:val="28"/>
          <w:szCs w:val="28"/>
        </w:rPr>
        <w:t>ыс бумагой в нетрадиционной технике.</w:t>
      </w:r>
      <w:r>
        <w:rPr>
          <w:i/>
          <w:iCs/>
          <w:color w:val="000000"/>
          <w:sz w:val="28"/>
          <w:szCs w:val="28"/>
        </w:rPr>
        <w:t>(Изготовление поделок…….)</w:t>
      </w:r>
      <w:r>
        <w:rPr>
          <w:color w:val="000000"/>
          <w:sz w:val="28"/>
          <w:szCs w:val="28"/>
        </w:rPr>
        <w:t>Создавание сюжетных и декоративных композиций, изготовление  подарков</w:t>
      </w:r>
      <w:r w:rsidRPr="009900C2">
        <w:rPr>
          <w:color w:val="000000"/>
          <w:sz w:val="28"/>
          <w:szCs w:val="28"/>
        </w:rPr>
        <w:t xml:space="preserve"> из</w:t>
      </w:r>
      <w:r>
        <w:rPr>
          <w:color w:val="000000"/>
          <w:sz w:val="28"/>
          <w:szCs w:val="28"/>
        </w:rPr>
        <w:t xml:space="preserve"> бумаги в нетрадиционной форме, </w:t>
      </w:r>
      <w:r w:rsidRPr="009900C2">
        <w:rPr>
          <w:color w:val="000000"/>
          <w:sz w:val="28"/>
          <w:szCs w:val="28"/>
        </w:rPr>
        <w:t>открытки из бумаги, используя техники бумагокручения и бумагопластики.</w:t>
      </w:r>
    </w:p>
    <w:p w:rsidR="00621E0B" w:rsidRPr="0067057A" w:rsidRDefault="00621E0B" w:rsidP="0077363A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7057A">
        <w:rPr>
          <w:b/>
          <w:bCs/>
          <w:color w:val="000000"/>
          <w:sz w:val="28"/>
          <w:szCs w:val="28"/>
        </w:rPr>
        <w:t>2.Б</w:t>
      </w:r>
      <w:r>
        <w:rPr>
          <w:b/>
          <w:bCs/>
          <w:color w:val="000000"/>
          <w:sz w:val="28"/>
          <w:szCs w:val="28"/>
        </w:rPr>
        <w:t>росовый материал</w:t>
      </w:r>
    </w:p>
    <w:p w:rsidR="00621E0B" w:rsidRPr="009900C2" w:rsidRDefault="00621E0B" w:rsidP="0077363A">
      <w:pPr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Освоение</w:t>
      </w:r>
      <w:r w:rsidRPr="00856207">
        <w:rPr>
          <w:i/>
          <w:iCs/>
          <w:color w:val="000000"/>
          <w:sz w:val="28"/>
          <w:szCs w:val="28"/>
        </w:rPr>
        <w:t>работы с бросовым материалом.</w:t>
      </w:r>
    </w:p>
    <w:p w:rsidR="00621E0B" w:rsidRDefault="00621E0B" w:rsidP="0077363A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 xml:space="preserve">Практическая работа с разнообразным бросовым материалом конструирования, </w:t>
      </w:r>
      <w:r>
        <w:rPr>
          <w:color w:val="000000"/>
          <w:sz w:val="28"/>
          <w:szCs w:val="28"/>
        </w:rPr>
        <w:t xml:space="preserve">изготовление поделок, </w:t>
      </w:r>
      <w:r w:rsidRPr="009900C2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>игодных к применению</w:t>
      </w:r>
      <w:r w:rsidRPr="009900C2">
        <w:rPr>
          <w:color w:val="000000"/>
          <w:sz w:val="28"/>
          <w:szCs w:val="28"/>
        </w:rPr>
        <w:t xml:space="preserve"> в быту</w:t>
      </w:r>
      <w:r>
        <w:rPr>
          <w:color w:val="000000"/>
          <w:sz w:val="28"/>
          <w:szCs w:val="28"/>
        </w:rPr>
        <w:t xml:space="preserve">, для игр детей, </w:t>
      </w:r>
      <w:r w:rsidRPr="009900C2">
        <w:rPr>
          <w:color w:val="000000"/>
          <w:sz w:val="28"/>
          <w:szCs w:val="28"/>
        </w:rPr>
        <w:t>для украшения интерьера груп</w:t>
      </w:r>
      <w:r>
        <w:rPr>
          <w:color w:val="000000"/>
          <w:sz w:val="28"/>
          <w:szCs w:val="28"/>
        </w:rPr>
        <w:t xml:space="preserve">пы, дома, </w:t>
      </w:r>
      <w:r w:rsidRPr="009900C2">
        <w:rPr>
          <w:color w:val="000000"/>
          <w:sz w:val="28"/>
          <w:szCs w:val="28"/>
        </w:rPr>
        <w:t>их можно использовать в качестве подарков.</w:t>
      </w:r>
    </w:p>
    <w:p w:rsidR="00621E0B" w:rsidRPr="0067057A" w:rsidRDefault="00621E0B" w:rsidP="0077363A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7057A">
        <w:rPr>
          <w:b/>
          <w:bCs/>
          <w:color w:val="000000"/>
          <w:sz w:val="28"/>
          <w:szCs w:val="28"/>
        </w:rPr>
        <w:t>3. Ткань и нитки.</w:t>
      </w:r>
    </w:p>
    <w:p w:rsidR="00621E0B" w:rsidRPr="00575526" w:rsidRDefault="00621E0B" w:rsidP="0077363A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 с тканью и нитками.</w:t>
      </w:r>
    </w:p>
    <w:p w:rsidR="00621E0B" w:rsidRDefault="00621E0B" w:rsidP="0077363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основам</w:t>
      </w:r>
      <w:r w:rsidRPr="009900C2">
        <w:rPr>
          <w:color w:val="000000"/>
          <w:sz w:val="28"/>
          <w:szCs w:val="28"/>
        </w:rPr>
        <w:t xml:space="preserve"> шитья:</w:t>
      </w:r>
      <w:r>
        <w:rPr>
          <w:color w:val="000000"/>
          <w:sz w:val="28"/>
          <w:szCs w:val="28"/>
        </w:rPr>
        <w:t xml:space="preserve"> изготовление салфеток, подарков, игрушек </w:t>
      </w:r>
      <w:r w:rsidRPr="009900C2">
        <w:rPr>
          <w:color w:val="000000"/>
          <w:sz w:val="28"/>
          <w:szCs w:val="28"/>
        </w:rPr>
        <w:t>.</w:t>
      </w:r>
    </w:p>
    <w:p w:rsidR="00621E0B" w:rsidRPr="00575526" w:rsidRDefault="00621E0B" w:rsidP="0077363A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 с природным материалом.</w:t>
      </w:r>
    </w:p>
    <w:p w:rsidR="00621E0B" w:rsidRPr="009900C2" w:rsidRDefault="00621E0B" w:rsidP="0077363A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Конструирование</w:t>
      </w:r>
      <w:r>
        <w:rPr>
          <w:color w:val="000000"/>
          <w:sz w:val="28"/>
          <w:szCs w:val="28"/>
        </w:rPr>
        <w:t xml:space="preserve"> и изготовление </w:t>
      </w:r>
      <w:r w:rsidRPr="009900C2">
        <w:rPr>
          <w:color w:val="000000"/>
          <w:sz w:val="28"/>
          <w:szCs w:val="28"/>
        </w:rPr>
        <w:t>обра</w:t>
      </w:r>
      <w:r>
        <w:rPr>
          <w:color w:val="000000"/>
          <w:sz w:val="28"/>
          <w:szCs w:val="28"/>
        </w:rPr>
        <w:t xml:space="preserve">зов </w:t>
      </w:r>
      <w:r w:rsidRPr="009900C2">
        <w:rPr>
          <w:color w:val="000000"/>
          <w:sz w:val="28"/>
          <w:szCs w:val="28"/>
        </w:rPr>
        <w:t>из собственной жизни, сказок, фильмов т. п.</w:t>
      </w:r>
    </w:p>
    <w:p w:rsidR="00621E0B" w:rsidRDefault="00621E0B" w:rsidP="0077363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Pr="0067057A">
        <w:rPr>
          <w:b/>
          <w:bCs/>
          <w:color w:val="000000"/>
          <w:sz w:val="28"/>
          <w:szCs w:val="28"/>
        </w:rPr>
        <w:t>Пластилинография.</w:t>
      </w:r>
    </w:p>
    <w:p w:rsidR="00621E0B" w:rsidRDefault="00621E0B" w:rsidP="0077363A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«пластилинография». </w:t>
      </w:r>
    </w:p>
    <w:p w:rsidR="00621E0B" w:rsidRPr="00575526" w:rsidRDefault="00621E0B" w:rsidP="0077363A">
      <w:pPr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Созданиие </w:t>
      </w:r>
      <w:r w:rsidRPr="009900C2">
        <w:rPr>
          <w:color w:val="000000"/>
          <w:sz w:val="28"/>
          <w:szCs w:val="28"/>
        </w:rPr>
        <w:t xml:space="preserve">лепной картины с изображением  более или менее выпуклых, полуобъёмных объектов на горизонтальной поверхности. </w:t>
      </w:r>
      <w:r>
        <w:rPr>
          <w:color w:val="000000"/>
          <w:sz w:val="28"/>
          <w:szCs w:val="28"/>
        </w:rPr>
        <w:t>Осваиваюние простейших приёмов</w:t>
      </w:r>
      <w:r w:rsidRPr="009900C2">
        <w:rPr>
          <w:color w:val="000000"/>
          <w:sz w:val="28"/>
          <w:szCs w:val="28"/>
        </w:rPr>
        <w:t xml:space="preserve"> работы с пластилином: раскатывание, сплющивание, вытягивание. </w:t>
      </w:r>
    </w:p>
    <w:p w:rsidR="00621E0B" w:rsidRDefault="00621E0B" w:rsidP="0077363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67057A">
        <w:rPr>
          <w:b/>
          <w:bCs/>
          <w:color w:val="000000"/>
          <w:sz w:val="28"/>
          <w:szCs w:val="28"/>
        </w:rPr>
        <w:t>Соленое тесто.</w:t>
      </w:r>
    </w:p>
    <w:p w:rsidR="00621E0B" w:rsidRPr="0067057A" w:rsidRDefault="00621E0B" w:rsidP="0077363A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</w:t>
      </w:r>
      <w:r>
        <w:rPr>
          <w:i/>
          <w:iCs/>
          <w:color w:val="000000"/>
          <w:sz w:val="28"/>
          <w:szCs w:val="28"/>
        </w:rPr>
        <w:t xml:space="preserve"> с соленым тестом.</w:t>
      </w:r>
    </w:p>
    <w:p w:rsidR="00621E0B" w:rsidRPr="00FE15BE" w:rsidRDefault="00621E0B" w:rsidP="0077363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Изготовление поделок</w:t>
      </w:r>
      <w:r w:rsidRPr="009900C2">
        <w:rPr>
          <w:color w:val="000000"/>
          <w:sz w:val="28"/>
          <w:szCs w:val="28"/>
        </w:rPr>
        <w:t xml:space="preserve"> из теста</w:t>
      </w:r>
      <w:r>
        <w:rPr>
          <w:color w:val="000000"/>
          <w:sz w:val="28"/>
          <w:szCs w:val="28"/>
        </w:rPr>
        <w:t>по образцу, конструирование по условию, по</w:t>
      </w:r>
    </w:p>
    <w:p w:rsidR="00621E0B" w:rsidRDefault="00621E0B" w:rsidP="0077363A">
      <w:pPr>
        <w:jc w:val="center"/>
        <w:rPr>
          <w:b/>
          <w:bCs/>
          <w:color w:val="000000"/>
          <w:sz w:val="28"/>
          <w:szCs w:val="28"/>
        </w:rPr>
      </w:pPr>
    </w:p>
    <w:p w:rsidR="00621E0B" w:rsidRDefault="00621E0B" w:rsidP="0077363A">
      <w:pPr>
        <w:rPr>
          <w:b/>
          <w:bCs/>
          <w:color w:val="000000"/>
          <w:sz w:val="28"/>
          <w:szCs w:val="28"/>
        </w:rPr>
      </w:pPr>
    </w:p>
    <w:p w:rsidR="00621E0B" w:rsidRDefault="00621E0B" w:rsidP="00FE15BE">
      <w:pPr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  <w:r w:rsidRPr="00FE15BE">
        <w:rPr>
          <w:b/>
          <w:bCs/>
          <w:color w:val="000000"/>
          <w:sz w:val="28"/>
          <w:szCs w:val="28"/>
        </w:rPr>
        <w:t>Учебно – тематический план третьего года обучения</w:t>
      </w:r>
    </w:p>
    <w:p w:rsidR="00621E0B" w:rsidRPr="00FE15BE" w:rsidRDefault="00621E0B" w:rsidP="00FE15BE">
      <w:pPr>
        <w:rPr>
          <w:b/>
          <w:bCs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17"/>
        <w:gridCol w:w="1219"/>
        <w:gridCol w:w="1196"/>
        <w:gridCol w:w="23"/>
        <w:gridCol w:w="1219"/>
        <w:gridCol w:w="1421"/>
      </w:tblGrid>
      <w:tr w:rsidR="00621E0B" w:rsidRPr="00FE15BE">
        <w:trPr>
          <w:trHeight w:val="150"/>
        </w:trPr>
        <w:tc>
          <w:tcPr>
            <w:tcW w:w="3317" w:type="dxa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Темы</w:t>
            </w:r>
          </w:p>
        </w:tc>
        <w:tc>
          <w:tcPr>
            <w:tcW w:w="3657" w:type="dxa"/>
            <w:gridSpan w:val="4"/>
          </w:tcPr>
          <w:p w:rsidR="00621E0B" w:rsidRPr="00FE15BE" w:rsidRDefault="00621E0B" w:rsidP="00FE15BE">
            <w:pPr>
              <w:tabs>
                <w:tab w:val="left" w:pos="1140"/>
              </w:tabs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ab/>
              <w:t>Кол-во часов</w:t>
            </w:r>
          </w:p>
        </w:tc>
        <w:tc>
          <w:tcPr>
            <w:tcW w:w="1421" w:type="dxa"/>
            <w:vMerge w:val="restart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Форма контроля</w:t>
            </w:r>
          </w:p>
        </w:tc>
      </w:tr>
      <w:tr w:rsidR="00621E0B" w:rsidRPr="00FE15BE">
        <w:trPr>
          <w:trHeight w:val="165"/>
        </w:trPr>
        <w:tc>
          <w:tcPr>
            <w:tcW w:w="3317" w:type="dxa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9" w:type="dxa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96" w:type="dxa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Теорит.</w:t>
            </w:r>
          </w:p>
        </w:tc>
        <w:tc>
          <w:tcPr>
            <w:tcW w:w="1242" w:type="dxa"/>
            <w:gridSpan w:val="2"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  <w:r w:rsidRPr="00FE15BE">
              <w:rPr>
                <w:b/>
                <w:bCs/>
                <w:color w:val="000000"/>
              </w:rPr>
              <w:t>Прак.</w:t>
            </w:r>
          </w:p>
        </w:tc>
        <w:tc>
          <w:tcPr>
            <w:tcW w:w="1421" w:type="dxa"/>
            <w:vMerge/>
          </w:tcPr>
          <w:p w:rsidR="00621E0B" w:rsidRPr="00FE15BE" w:rsidRDefault="00621E0B" w:rsidP="00FE15BE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21E0B" w:rsidRPr="00FE15BE"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бумагой и  картоном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116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16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100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бросовым материалом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18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14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тканью и нитками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22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 природным материалом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12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Пластилинография  Соленое тесто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36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8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28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выставка</w:t>
            </w:r>
          </w:p>
        </w:tc>
      </w:tr>
      <w:tr w:rsidR="00621E0B" w:rsidRPr="00FE15BE">
        <w:trPr>
          <w:trHeight w:val="453"/>
        </w:trPr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Работа скомпьютером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4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3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Защита проекта</w:t>
            </w:r>
          </w:p>
        </w:tc>
      </w:tr>
      <w:tr w:rsidR="00621E0B" w:rsidRPr="00FE15BE">
        <w:tc>
          <w:tcPr>
            <w:tcW w:w="3317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ИТОГО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216</w:t>
            </w:r>
          </w:p>
        </w:tc>
        <w:tc>
          <w:tcPr>
            <w:tcW w:w="1219" w:type="dxa"/>
            <w:gridSpan w:val="2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37</w:t>
            </w:r>
          </w:p>
        </w:tc>
        <w:tc>
          <w:tcPr>
            <w:tcW w:w="1219" w:type="dxa"/>
          </w:tcPr>
          <w:p w:rsidR="00621E0B" w:rsidRPr="00FE15BE" w:rsidRDefault="00621E0B" w:rsidP="00FE15BE">
            <w:pPr>
              <w:rPr>
                <w:color w:val="000000"/>
              </w:rPr>
            </w:pPr>
            <w:r w:rsidRPr="00FE15BE">
              <w:rPr>
                <w:color w:val="000000"/>
              </w:rPr>
              <w:t>179</w:t>
            </w:r>
          </w:p>
        </w:tc>
        <w:tc>
          <w:tcPr>
            <w:tcW w:w="1421" w:type="dxa"/>
          </w:tcPr>
          <w:p w:rsidR="00621E0B" w:rsidRPr="00FE15BE" w:rsidRDefault="00621E0B" w:rsidP="00FE15BE">
            <w:pPr>
              <w:rPr>
                <w:color w:val="000000"/>
              </w:rPr>
            </w:pPr>
          </w:p>
        </w:tc>
      </w:tr>
    </w:tbl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FE15BE" w:rsidRDefault="00621E0B" w:rsidP="00FE15BE">
      <w:pPr>
        <w:jc w:val="center"/>
        <w:rPr>
          <w:b/>
          <w:bCs/>
          <w:color w:val="000000"/>
          <w:sz w:val="28"/>
          <w:szCs w:val="28"/>
        </w:rPr>
      </w:pPr>
    </w:p>
    <w:p w:rsidR="00621E0B" w:rsidRPr="00DE1DDD" w:rsidRDefault="00621E0B" w:rsidP="0077363A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Программное содержание 3 года обучения</w:t>
      </w:r>
    </w:p>
    <w:p w:rsidR="00621E0B" w:rsidRDefault="00621E0B" w:rsidP="00062B47">
      <w:pPr>
        <w:ind w:firstLine="708"/>
        <w:rPr>
          <w:color w:val="000000"/>
          <w:sz w:val="28"/>
          <w:szCs w:val="28"/>
        </w:rPr>
      </w:pPr>
    </w:p>
    <w:p w:rsidR="00621E0B" w:rsidRDefault="00621E0B" w:rsidP="00062B47">
      <w:pPr>
        <w:ind w:firstLine="708"/>
        <w:rPr>
          <w:color w:val="000000"/>
          <w:sz w:val="28"/>
          <w:szCs w:val="28"/>
        </w:rPr>
      </w:pPr>
      <w:r w:rsidRPr="004A719D">
        <w:rPr>
          <w:b/>
          <w:bCs/>
          <w:color w:val="000000"/>
          <w:sz w:val="28"/>
          <w:szCs w:val="28"/>
        </w:rPr>
        <w:t>1.Работа с бумагой и  картоном</w:t>
      </w:r>
      <w:r>
        <w:rPr>
          <w:color w:val="000000"/>
          <w:sz w:val="28"/>
          <w:szCs w:val="28"/>
        </w:rPr>
        <w:t>.(116 ч)</w:t>
      </w:r>
    </w:p>
    <w:p w:rsidR="00621E0B" w:rsidRPr="009900C2" w:rsidRDefault="00621E0B" w:rsidP="005621BC">
      <w:pPr>
        <w:ind w:firstLine="708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Освоение работы в технике «Оригами»</w:t>
      </w:r>
      <w:r w:rsidRPr="009900C2">
        <w:rPr>
          <w:color w:val="000000"/>
          <w:sz w:val="28"/>
          <w:szCs w:val="28"/>
        </w:rPr>
        <w:t>.  Традиционная техника складывания бумажных фигурок</w:t>
      </w:r>
      <w:r>
        <w:rPr>
          <w:color w:val="000000"/>
          <w:sz w:val="28"/>
          <w:szCs w:val="28"/>
        </w:rPr>
        <w:t xml:space="preserve">, конструирования </w:t>
      </w:r>
      <w:r w:rsidRPr="009900C2">
        <w:rPr>
          <w:color w:val="000000"/>
          <w:sz w:val="28"/>
          <w:szCs w:val="28"/>
        </w:rPr>
        <w:t xml:space="preserve">из одного и нескольких квадратов , при изготовлении которых применяются доступные малышам способы работы с бумагой (иногда с клеем). В основе работы лежит объединение фигурок , сложенных двумя основными способами сгибания квадрата : «книжкой» и </w:t>
      </w:r>
      <w:r>
        <w:rPr>
          <w:color w:val="000000"/>
          <w:sz w:val="28"/>
          <w:szCs w:val="28"/>
        </w:rPr>
        <w:t>«косынкой»</w:t>
      </w:r>
      <w:r w:rsidRPr="009900C2">
        <w:rPr>
          <w:color w:val="000000"/>
          <w:sz w:val="28"/>
          <w:szCs w:val="28"/>
        </w:rPr>
        <w:t xml:space="preserve">. Складывание фигурок </w:t>
      </w:r>
      <w:r>
        <w:rPr>
          <w:color w:val="000000"/>
          <w:sz w:val="28"/>
          <w:szCs w:val="28"/>
        </w:rPr>
        <w:t>,изготовление бумажных моделей, складывание</w:t>
      </w:r>
      <w:r w:rsidRPr="009900C2">
        <w:rPr>
          <w:color w:val="000000"/>
          <w:sz w:val="28"/>
          <w:szCs w:val="28"/>
        </w:rPr>
        <w:t xml:space="preserve"> фигурок </w:t>
      </w:r>
      <w:r>
        <w:rPr>
          <w:color w:val="000000"/>
          <w:sz w:val="28"/>
          <w:szCs w:val="28"/>
        </w:rPr>
        <w:t xml:space="preserve">птиц </w:t>
      </w:r>
      <w:r w:rsidRPr="009900C2">
        <w:rPr>
          <w:color w:val="000000"/>
          <w:sz w:val="28"/>
          <w:szCs w:val="28"/>
        </w:rPr>
        <w:t>и зверях, обитающих на территории нашей страны.</w:t>
      </w:r>
    </w:p>
    <w:p w:rsidR="00621E0B" w:rsidRPr="009900C2" w:rsidRDefault="00621E0B" w:rsidP="004A719D">
      <w:pPr>
        <w:ind w:firstLine="708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Освоение работы с мятой бумагой.</w:t>
      </w:r>
      <w:r w:rsidRPr="009900C2">
        <w:rPr>
          <w:color w:val="000000"/>
          <w:sz w:val="28"/>
          <w:szCs w:val="28"/>
        </w:rPr>
        <w:t xml:space="preserve"> Технология  </w:t>
      </w:r>
      <w:r>
        <w:rPr>
          <w:color w:val="000000"/>
          <w:sz w:val="28"/>
          <w:szCs w:val="28"/>
        </w:rPr>
        <w:t>изготовления игрушек из бумаги, и</w:t>
      </w:r>
      <w:r w:rsidRPr="009900C2">
        <w:rPr>
          <w:color w:val="000000"/>
          <w:sz w:val="28"/>
          <w:szCs w:val="28"/>
        </w:rPr>
        <w:t xml:space="preserve">зготовление игрушек из мятой бумаги  - прекрасное упражнение для развития мелкой моторики  пальцев.  </w:t>
      </w:r>
    </w:p>
    <w:p w:rsidR="00621E0B" w:rsidRPr="00856207" w:rsidRDefault="00621E0B" w:rsidP="00856207">
      <w:pPr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Освоение бумагопластики и  художественного</w:t>
      </w:r>
      <w:r w:rsidRPr="00856207">
        <w:rPr>
          <w:i/>
          <w:iCs/>
          <w:color w:val="000000"/>
          <w:sz w:val="28"/>
          <w:szCs w:val="28"/>
        </w:rPr>
        <w:t xml:space="preserve"> мак</w:t>
      </w:r>
      <w:r>
        <w:rPr>
          <w:i/>
          <w:iCs/>
          <w:color w:val="000000"/>
          <w:sz w:val="28"/>
          <w:szCs w:val="28"/>
        </w:rPr>
        <w:t>етирования</w:t>
      </w:r>
      <w:r w:rsidRPr="00856207">
        <w:rPr>
          <w:i/>
          <w:iCs/>
          <w:color w:val="000000"/>
          <w:sz w:val="28"/>
          <w:szCs w:val="28"/>
        </w:rPr>
        <w:t xml:space="preserve"> комнатных растений.</w:t>
      </w:r>
      <w:r w:rsidRPr="009900C2">
        <w:rPr>
          <w:color w:val="000000"/>
          <w:sz w:val="28"/>
          <w:szCs w:val="28"/>
        </w:rPr>
        <w:t>Работа строится на имеющихся у детей навыков, полученных на занятиях аппликацией, оригами : складывание бумаги в разных направлениях, симметричное, силуэтное, контурное, многослойное вырезывание, склеивание и т. д.</w:t>
      </w:r>
    </w:p>
    <w:p w:rsidR="00621E0B" w:rsidRPr="009900C2" w:rsidRDefault="00621E0B" w:rsidP="005621BC">
      <w:pPr>
        <w:ind w:firstLine="709"/>
        <w:jc w:val="both"/>
        <w:rPr>
          <w:color w:val="000000"/>
          <w:sz w:val="28"/>
          <w:szCs w:val="28"/>
        </w:rPr>
      </w:pPr>
      <w:r w:rsidRPr="00856207">
        <w:rPr>
          <w:i/>
          <w:iCs/>
          <w:color w:val="000000"/>
          <w:sz w:val="28"/>
          <w:szCs w:val="28"/>
        </w:rPr>
        <w:t>Изготовление объёмных картинок.</w:t>
      </w:r>
      <w:r w:rsidRPr="009900C2">
        <w:rPr>
          <w:color w:val="000000"/>
          <w:sz w:val="28"/>
          <w:szCs w:val="28"/>
        </w:rPr>
        <w:t xml:space="preserve"> Изготовление аппликации – достаточно лёгкое и очень интересное  занятия для детей.. Технология изготовления объёмной аппликации отличается степенью сложности. На занятиях предлагается получить объёмность предмета на аппликации из геометрических фигур  за счёт приклеивания деталей к основному листу.  </w:t>
      </w:r>
    </w:p>
    <w:p w:rsidR="00621E0B" w:rsidRDefault="00621E0B" w:rsidP="00856207">
      <w:pPr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Освоение работ</w:t>
      </w:r>
      <w:r w:rsidRPr="00856207">
        <w:rPr>
          <w:i/>
          <w:iCs/>
          <w:color w:val="000000"/>
          <w:sz w:val="28"/>
          <w:szCs w:val="28"/>
        </w:rPr>
        <w:t>ыс бумагой в нетрадиционной технике.</w:t>
      </w:r>
      <w:r>
        <w:rPr>
          <w:color w:val="000000"/>
          <w:sz w:val="28"/>
          <w:szCs w:val="28"/>
        </w:rPr>
        <w:t>Создавание сюжетных и декоративных композиций, изготовление  подарков</w:t>
      </w:r>
      <w:r w:rsidRPr="009900C2">
        <w:rPr>
          <w:color w:val="000000"/>
          <w:sz w:val="28"/>
          <w:szCs w:val="28"/>
        </w:rPr>
        <w:t xml:space="preserve"> из</w:t>
      </w:r>
      <w:r>
        <w:rPr>
          <w:color w:val="000000"/>
          <w:sz w:val="28"/>
          <w:szCs w:val="28"/>
        </w:rPr>
        <w:t xml:space="preserve"> бумаги в нетрадиционной форме, </w:t>
      </w:r>
      <w:r w:rsidRPr="009900C2">
        <w:rPr>
          <w:color w:val="000000"/>
          <w:sz w:val="28"/>
          <w:szCs w:val="28"/>
        </w:rPr>
        <w:t>открытки из бумаги, используя техники бумагокручения и бумагопластики.</w:t>
      </w:r>
    </w:p>
    <w:p w:rsidR="00621E0B" w:rsidRPr="0067057A" w:rsidRDefault="00621E0B" w:rsidP="00856207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7057A">
        <w:rPr>
          <w:b/>
          <w:bCs/>
          <w:color w:val="000000"/>
          <w:sz w:val="28"/>
          <w:szCs w:val="28"/>
        </w:rPr>
        <w:t>2.Б</w:t>
      </w:r>
      <w:r>
        <w:rPr>
          <w:b/>
          <w:bCs/>
          <w:color w:val="000000"/>
          <w:sz w:val="28"/>
          <w:szCs w:val="28"/>
        </w:rPr>
        <w:t>росовый материал (18 ч.)</w:t>
      </w:r>
    </w:p>
    <w:p w:rsidR="00621E0B" w:rsidRPr="009900C2" w:rsidRDefault="00621E0B" w:rsidP="005621BC">
      <w:pPr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Освоение </w:t>
      </w:r>
      <w:r w:rsidRPr="00856207">
        <w:rPr>
          <w:i/>
          <w:iCs/>
          <w:color w:val="000000"/>
          <w:sz w:val="28"/>
          <w:szCs w:val="28"/>
        </w:rPr>
        <w:t>работы с бросовым материалом.</w:t>
      </w:r>
    </w:p>
    <w:p w:rsidR="00621E0B" w:rsidRDefault="00621E0B" w:rsidP="00856207">
      <w:pPr>
        <w:ind w:firstLine="709"/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 xml:space="preserve">Практическая работа с разнообразным бросовым материалом конструирования, </w:t>
      </w:r>
      <w:r>
        <w:rPr>
          <w:color w:val="000000"/>
          <w:sz w:val="28"/>
          <w:szCs w:val="28"/>
        </w:rPr>
        <w:t xml:space="preserve">изготовление поделок, </w:t>
      </w:r>
      <w:r w:rsidRPr="009900C2">
        <w:rPr>
          <w:color w:val="000000"/>
          <w:sz w:val="28"/>
          <w:szCs w:val="28"/>
        </w:rPr>
        <w:t>пр</w:t>
      </w:r>
      <w:r>
        <w:rPr>
          <w:color w:val="000000"/>
          <w:sz w:val="28"/>
          <w:szCs w:val="28"/>
        </w:rPr>
        <w:t>игодных к применению</w:t>
      </w:r>
      <w:r w:rsidRPr="009900C2">
        <w:rPr>
          <w:color w:val="000000"/>
          <w:sz w:val="28"/>
          <w:szCs w:val="28"/>
        </w:rPr>
        <w:t xml:space="preserve"> в быту</w:t>
      </w:r>
      <w:r>
        <w:rPr>
          <w:color w:val="000000"/>
          <w:sz w:val="28"/>
          <w:szCs w:val="28"/>
        </w:rPr>
        <w:t xml:space="preserve">, для игр детей, </w:t>
      </w:r>
      <w:r w:rsidRPr="009900C2">
        <w:rPr>
          <w:color w:val="000000"/>
          <w:sz w:val="28"/>
          <w:szCs w:val="28"/>
        </w:rPr>
        <w:t>для украшения интерьера груп</w:t>
      </w:r>
      <w:r>
        <w:rPr>
          <w:color w:val="000000"/>
          <w:sz w:val="28"/>
          <w:szCs w:val="28"/>
        </w:rPr>
        <w:t xml:space="preserve">пы, дома, </w:t>
      </w:r>
      <w:r w:rsidRPr="009900C2">
        <w:rPr>
          <w:color w:val="000000"/>
          <w:sz w:val="28"/>
          <w:szCs w:val="28"/>
        </w:rPr>
        <w:t>их можно использовать в качестве подарков.</w:t>
      </w:r>
    </w:p>
    <w:p w:rsidR="00621E0B" w:rsidRPr="0067057A" w:rsidRDefault="00621E0B" w:rsidP="00856207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67057A">
        <w:rPr>
          <w:b/>
          <w:bCs/>
          <w:color w:val="000000"/>
          <w:sz w:val="28"/>
          <w:szCs w:val="28"/>
        </w:rPr>
        <w:t>3. Ткань и нитки.</w:t>
      </w:r>
      <w:r>
        <w:rPr>
          <w:b/>
          <w:bCs/>
          <w:color w:val="000000"/>
          <w:sz w:val="28"/>
          <w:szCs w:val="28"/>
        </w:rPr>
        <w:t>(26 ч.)</w:t>
      </w:r>
    </w:p>
    <w:p w:rsidR="00621E0B" w:rsidRPr="00575526" w:rsidRDefault="00621E0B" w:rsidP="005621BC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 с тканью и нитками.</w:t>
      </w:r>
    </w:p>
    <w:p w:rsidR="00621E0B" w:rsidRDefault="00621E0B" w:rsidP="00527B9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Обучение основам</w:t>
      </w:r>
      <w:r w:rsidRPr="009900C2">
        <w:rPr>
          <w:color w:val="000000"/>
          <w:sz w:val="28"/>
          <w:szCs w:val="28"/>
        </w:rPr>
        <w:t xml:space="preserve"> шитья:</w:t>
      </w:r>
      <w:r>
        <w:rPr>
          <w:color w:val="000000"/>
          <w:sz w:val="28"/>
          <w:szCs w:val="28"/>
        </w:rPr>
        <w:t xml:space="preserve"> изготовление салфеток, подарков, игрушек </w:t>
      </w:r>
      <w:r w:rsidRPr="009900C2">
        <w:rPr>
          <w:color w:val="000000"/>
          <w:sz w:val="28"/>
          <w:szCs w:val="28"/>
        </w:rPr>
        <w:t>.</w:t>
      </w:r>
    </w:p>
    <w:p w:rsidR="00621E0B" w:rsidRPr="00575526" w:rsidRDefault="00621E0B" w:rsidP="005621BC">
      <w:pPr>
        <w:ind w:firstLine="709"/>
        <w:jc w:val="both"/>
        <w:rPr>
          <w:i/>
          <w:i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 с природным материалом.</w:t>
      </w:r>
    </w:p>
    <w:p w:rsidR="00621E0B" w:rsidRPr="009900C2" w:rsidRDefault="00621E0B" w:rsidP="00575526">
      <w:pPr>
        <w:jc w:val="both"/>
        <w:rPr>
          <w:color w:val="000000"/>
          <w:sz w:val="28"/>
          <w:szCs w:val="28"/>
        </w:rPr>
      </w:pPr>
      <w:r w:rsidRPr="009900C2">
        <w:rPr>
          <w:color w:val="000000"/>
          <w:sz w:val="28"/>
          <w:szCs w:val="28"/>
        </w:rPr>
        <w:t>Конструирование</w:t>
      </w:r>
      <w:r>
        <w:rPr>
          <w:color w:val="000000"/>
          <w:sz w:val="28"/>
          <w:szCs w:val="28"/>
        </w:rPr>
        <w:t xml:space="preserve"> и изготовление </w:t>
      </w:r>
      <w:r w:rsidRPr="009900C2">
        <w:rPr>
          <w:color w:val="000000"/>
          <w:sz w:val="28"/>
          <w:szCs w:val="28"/>
        </w:rPr>
        <w:t>обра</w:t>
      </w:r>
      <w:r>
        <w:rPr>
          <w:color w:val="000000"/>
          <w:sz w:val="28"/>
          <w:szCs w:val="28"/>
        </w:rPr>
        <w:t xml:space="preserve">зов </w:t>
      </w:r>
      <w:r w:rsidRPr="009900C2">
        <w:rPr>
          <w:color w:val="000000"/>
          <w:sz w:val="28"/>
          <w:szCs w:val="28"/>
        </w:rPr>
        <w:t>из собственной жизни, сказок, фильмов т. п.</w:t>
      </w:r>
    </w:p>
    <w:p w:rsidR="00621E0B" w:rsidRDefault="00621E0B" w:rsidP="00575526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Pr="0067057A">
        <w:rPr>
          <w:b/>
          <w:bCs/>
          <w:color w:val="000000"/>
          <w:sz w:val="28"/>
          <w:szCs w:val="28"/>
        </w:rPr>
        <w:t>Пластилинография.</w:t>
      </w:r>
    </w:p>
    <w:p w:rsidR="00621E0B" w:rsidRDefault="00621E0B" w:rsidP="0057552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«пластилинография». </w:t>
      </w:r>
    </w:p>
    <w:p w:rsidR="00621E0B" w:rsidRPr="00575526" w:rsidRDefault="00621E0B" w:rsidP="00575526">
      <w:pPr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Созданиие</w:t>
      </w:r>
      <w:r w:rsidRPr="009900C2">
        <w:rPr>
          <w:color w:val="000000"/>
          <w:sz w:val="28"/>
          <w:szCs w:val="28"/>
        </w:rPr>
        <w:t xml:space="preserve">лепной картины с изображением  более или менее выпуклых, полуобъёмных объектов на горизонтальной поверхности. </w:t>
      </w:r>
      <w:r>
        <w:rPr>
          <w:color w:val="000000"/>
          <w:sz w:val="28"/>
          <w:szCs w:val="28"/>
        </w:rPr>
        <w:t>Осваиваюние простейших приёмов</w:t>
      </w:r>
      <w:r w:rsidRPr="009900C2">
        <w:rPr>
          <w:color w:val="000000"/>
          <w:sz w:val="28"/>
          <w:szCs w:val="28"/>
        </w:rPr>
        <w:t xml:space="preserve"> работы с пластилином: раскатывание, сплющивание, вытягивание. </w:t>
      </w:r>
    </w:p>
    <w:p w:rsidR="00621E0B" w:rsidRDefault="00621E0B" w:rsidP="005621BC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Pr="0067057A">
        <w:rPr>
          <w:b/>
          <w:bCs/>
          <w:color w:val="000000"/>
          <w:sz w:val="28"/>
          <w:szCs w:val="28"/>
        </w:rPr>
        <w:t>Соленое тесто.</w:t>
      </w:r>
    </w:p>
    <w:p w:rsidR="00621E0B" w:rsidRPr="0067057A" w:rsidRDefault="00621E0B" w:rsidP="005621BC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575526">
        <w:rPr>
          <w:i/>
          <w:iCs/>
          <w:color w:val="000000"/>
          <w:sz w:val="28"/>
          <w:szCs w:val="28"/>
        </w:rPr>
        <w:t>Освоение работы</w:t>
      </w:r>
      <w:r>
        <w:rPr>
          <w:i/>
          <w:iCs/>
          <w:color w:val="000000"/>
          <w:sz w:val="28"/>
          <w:szCs w:val="28"/>
        </w:rPr>
        <w:t xml:space="preserve"> с соленым тестом.</w:t>
      </w:r>
    </w:p>
    <w:p w:rsidR="00621E0B" w:rsidRDefault="00621E0B" w:rsidP="0067057A">
      <w:pPr>
        <w:jc w:val="center"/>
        <w:rPr>
          <w:b/>
          <w:bCs/>
          <w:color w:val="000000"/>
          <w:sz w:val="32"/>
          <w:szCs w:val="32"/>
        </w:rPr>
      </w:pPr>
      <w:r>
        <w:rPr>
          <w:color w:val="000000"/>
          <w:sz w:val="28"/>
          <w:szCs w:val="28"/>
        </w:rPr>
        <w:t>Изготовление поделок</w:t>
      </w:r>
      <w:r w:rsidRPr="009900C2">
        <w:rPr>
          <w:color w:val="000000"/>
          <w:sz w:val="28"/>
          <w:szCs w:val="28"/>
        </w:rPr>
        <w:t xml:space="preserve"> из теста</w:t>
      </w:r>
      <w:r>
        <w:rPr>
          <w:color w:val="000000"/>
          <w:sz w:val="28"/>
          <w:szCs w:val="28"/>
        </w:rPr>
        <w:t>по образцу, конструирование по условию, по замыслу, п</w:t>
      </w:r>
      <w:r w:rsidRPr="009900C2">
        <w:rPr>
          <w:color w:val="000000"/>
          <w:sz w:val="28"/>
          <w:szCs w:val="28"/>
        </w:rPr>
        <w:t>о теме.</w:t>
      </w:r>
    </w:p>
    <w:p w:rsidR="00621E0B" w:rsidRDefault="00621E0B" w:rsidP="0067057A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67057A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67057A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67057A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67057A">
      <w:pPr>
        <w:jc w:val="center"/>
        <w:rPr>
          <w:b/>
          <w:bCs/>
          <w:color w:val="000000"/>
          <w:sz w:val="32"/>
          <w:szCs w:val="32"/>
        </w:rPr>
      </w:pPr>
    </w:p>
    <w:p w:rsidR="00621E0B" w:rsidRDefault="00621E0B" w:rsidP="0067057A">
      <w:pPr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Учебно – методическое обеспечение</w:t>
      </w:r>
    </w:p>
    <w:p w:rsidR="00621E0B" w:rsidRDefault="00621E0B" w:rsidP="0067057A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  Печатные пособия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3"/>
        <w:gridCol w:w="2100"/>
        <w:gridCol w:w="3165"/>
        <w:gridCol w:w="1846"/>
        <w:gridCol w:w="1829"/>
      </w:tblGrid>
      <w:tr w:rsidR="00621E0B">
        <w:tc>
          <w:tcPr>
            <w:tcW w:w="530" w:type="dxa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177" w:type="dxa"/>
          </w:tcPr>
          <w:p w:rsidR="00621E0B" w:rsidRPr="00FD557B" w:rsidRDefault="00621E0B" w:rsidP="00DC653F">
            <w:pPr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Автор</w:t>
            </w:r>
          </w:p>
        </w:tc>
        <w:tc>
          <w:tcPr>
            <w:tcW w:w="3355" w:type="dxa"/>
          </w:tcPr>
          <w:p w:rsidR="00621E0B" w:rsidRPr="00FD557B" w:rsidRDefault="00621E0B" w:rsidP="00DC653F">
            <w:pPr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Название</w:t>
            </w:r>
          </w:p>
        </w:tc>
        <w:tc>
          <w:tcPr>
            <w:tcW w:w="1963" w:type="dxa"/>
          </w:tcPr>
          <w:p w:rsidR="00621E0B" w:rsidRPr="00FD557B" w:rsidRDefault="00621E0B" w:rsidP="00DC653F">
            <w:pPr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 xml:space="preserve">Год издания </w:t>
            </w:r>
          </w:p>
        </w:tc>
        <w:tc>
          <w:tcPr>
            <w:tcW w:w="1829" w:type="dxa"/>
          </w:tcPr>
          <w:p w:rsidR="00621E0B" w:rsidRPr="00FD557B" w:rsidRDefault="00621E0B" w:rsidP="00DC653F">
            <w:pPr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Издательство</w:t>
            </w:r>
          </w:p>
        </w:tc>
      </w:tr>
      <w:tr w:rsidR="00621E0B">
        <w:tc>
          <w:tcPr>
            <w:tcW w:w="530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177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Деброва А., Шквыря Ж.</w:t>
            </w:r>
          </w:p>
        </w:tc>
        <w:tc>
          <w:tcPr>
            <w:tcW w:w="3355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Волшебная мастерская, мои первые шедевры (Соленое тесто)</w:t>
            </w:r>
          </w:p>
        </w:tc>
        <w:tc>
          <w:tcPr>
            <w:tcW w:w="1963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2012</w:t>
            </w:r>
          </w:p>
        </w:tc>
        <w:tc>
          <w:tcPr>
            <w:tcW w:w="1829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«Навигатор – Букс»</w:t>
            </w:r>
          </w:p>
        </w:tc>
      </w:tr>
      <w:tr w:rsidR="00621E0B">
        <w:tc>
          <w:tcPr>
            <w:tcW w:w="530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77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Фирсова А.</w:t>
            </w:r>
          </w:p>
        </w:tc>
        <w:tc>
          <w:tcPr>
            <w:tcW w:w="3355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Чудеса из соленого теста</w:t>
            </w:r>
          </w:p>
        </w:tc>
        <w:tc>
          <w:tcPr>
            <w:tcW w:w="1963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829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«Айрис - пресс» Москва</w:t>
            </w:r>
          </w:p>
        </w:tc>
      </w:tr>
      <w:tr w:rsidR="00621E0B">
        <w:tc>
          <w:tcPr>
            <w:tcW w:w="530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77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Быстрицкая А.</w:t>
            </w:r>
          </w:p>
        </w:tc>
        <w:tc>
          <w:tcPr>
            <w:tcW w:w="3355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Бумажная филигрань</w:t>
            </w:r>
          </w:p>
        </w:tc>
        <w:tc>
          <w:tcPr>
            <w:tcW w:w="1963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2011</w:t>
            </w:r>
          </w:p>
        </w:tc>
        <w:tc>
          <w:tcPr>
            <w:tcW w:w="1829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«Айрис - пресс» Москва</w:t>
            </w:r>
          </w:p>
        </w:tc>
      </w:tr>
      <w:tr w:rsidR="00621E0B">
        <w:tc>
          <w:tcPr>
            <w:tcW w:w="530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177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Соколова Ю., Сидорович Ю.</w:t>
            </w:r>
          </w:p>
        </w:tc>
        <w:tc>
          <w:tcPr>
            <w:tcW w:w="3355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Мягкая игрушка</w:t>
            </w:r>
          </w:p>
        </w:tc>
        <w:tc>
          <w:tcPr>
            <w:tcW w:w="1963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1999</w:t>
            </w:r>
          </w:p>
        </w:tc>
        <w:tc>
          <w:tcPr>
            <w:tcW w:w="1829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«Литера»</w:t>
            </w:r>
          </w:p>
        </w:tc>
      </w:tr>
      <w:tr w:rsidR="00621E0B">
        <w:tc>
          <w:tcPr>
            <w:tcW w:w="530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177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Добровская Н.В.</w:t>
            </w:r>
          </w:p>
        </w:tc>
        <w:tc>
          <w:tcPr>
            <w:tcW w:w="3355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Декупаж (Оригинальные подарки своими руками)</w:t>
            </w:r>
          </w:p>
        </w:tc>
        <w:tc>
          <w:tcPr>
            <w:tcW w:w="1963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829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«Сова»</w:t>
            </w:r>
          </w:p>
        </w:tc>
      </w:tr>
      <w:tr w:rsidR="00621E0B">
        <w:tc>
          <w:tcPr>
            <w:tcW w:w="530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177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Чурина Л.</w:t>
            </w:r>
          </w:p>
        </w:tc>
        <w:tc>
          <w:tcPr>
            <w:tcW w:w="3355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Украшения и подарки из соленого теста</w:t>
            </w:r>
          </w:p>
        </w:tc>
        <w:tc>
          <w:tcPr>
            <w:tcW w:w="1963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829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«Сова»</w:t>
            </w:r>
          </w:p>
        </w:tc>
      </w:tr>
      <w:tr w:rsidR="00621E0B">
        <w:tc>
          <w:tcPr>
            <w:tcW w:w="530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177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Сержантова Т.Б.</w:t>
            </w:r>
          </w:p>
        </w:tc>
        <w:tc>
          <w:tcPr>
            <w:tcW w:w="3355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366 моделей оригами</w:t>
            </w:r>
          </w:p>
        </w:tc>
        <w:tc>
          <w:tcPr>
            <w:tcW w:w="1963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2010</w:t>
            </w:r>
          </w:p>
        </w:tc>
        <w:tc>
          <w:tcPr>
            <w:tcW w:w="1829" w:type="dxa"/>
            <w:vAlign w:val="center"/>
          </w:tcPr>
          <w:p w:rsidR="00621E0B" w:rsidRPr="00FD557B" w:rsidRDefault="00621E0B" w:rsidP="00FD557B">
            <w:pPr>
              <w:jc w:val="center"/>
              <w:rPr>
                <w:color w:val="000000"/>
                <w:sz w:val="28"/>
                <w:szCs w:val="28"/>
              </w:rPr>
            </w:pPr>
            <w:r w:rsidRPr="00FD557B">
              <w:rPr>
                <w:color w:val="000000"/>
                <w:sz w:val="28"/>
                <w:szCs w:val="28"/>
              </w:rPr>
              <w:t>«Айрис - пресс» Москва</w:t>
            </w:r>
          </w:p>
        </w:tc>
      </w:tr>
    </w:tbl>
    <w:p w:rsidR="00621E0B" w:rsidRPr="00062B47" w:rsidRDefault="00621E0B" w:rsidP="0067057A">
      <w:pPr>
        <w:rPr>
          <w:color w:val="000000"/>
          <w:sz w:val="28"/>
          <w:szCs w:val="28"/>
        </w:rPr>
      </w:pPr>
    </w:p>
    <w:p w:rsidR="00621E0B" w:rsidRDefault="00621E0B" w:rsidP="0067057A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 Наглядные пособия</w:t>
      </w:r>
    </w:p>
    <w:p w:rsidR="00621E0B" w:rsidRDefault="00621E0B" w:rsidP="006705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Комплект демонстрационных таблиц по технологии.</w:t>
      </w:r>
    </w:p>
    <w:p w:rsidR="00621E0B" w:rsidRDefault="00621E0B" w:rsidP="0067057A"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 Материально – технологические средства</w:t>
      </w:r>
    </w:p>
    <w:p w:rsidR="00621E0B" w:rsidRPr="00062B47" w:rsidRDefault="00621E0B" w:rsidP="0067057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Компьютерная техника, интерактивная доска.</w:t>
      </w:r>
    </w:p>
    <w:p w:rsidR="00621E0B" w:rsidRDefault="00621E0B" w:rsidP="0077363A">
      <w:pPr>
        <w:spacing w:after="200" w:line="276" w:lineRule="auto"/>
        <w:rPr>
          <w:b/>
          <w:bCs/>
          <w:color w:val="333333"/>
          <w:sz w:val="32"/>
          <w:szCs w:val="32"/>
        </w:rPr>
      </w:pPr>
    </w:p>
    <w:p w:rsidR="00621E0B" w:rsidRPr="005E1803" w:rsidRDefault="00621E0B" w:rsidP="0077363A">
      <w:pPr>
        <w:spacing w:after="200" w:line="276" w:lineRule="auto"/>
        <w:ind w:left="426"/>
        <w:jc w:val="center"/>
        <w:rPr>
          <w:b/>
          <w:bCs/>
          <w:color w:val="333333"/>
          <w:sz w:val="32"/>
          <w:szCs w:val="32"/>
        </w:rPr>
      </w:pPr>
      <w:r w:rsidRPr="005E1803">
        <w:rPr>
          <w:b/>
          <w:bCs/>
          <w:color w:val="333333"/>
          <w:sz w:val="32"/>
          <w:szCs w:val="32"/>
        </w:rPr>
        <w:t>Список использованной литературы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>
        <w:rPr>
          <w:rStyle w:val="c5"/>
          <w:sz w:val="28"/>
          <w:szCs w:val="28"/>
        </w:rPr>
        <w:t>Агапова И., Давыдова М. «</w:t>
      </w:r>
      <w:r w:rsidRPr="00496755">
        <w:rPr>
          <w:rStyle w:val="c5"/>
          <w:sz w:val="28"/>
          <w:szCs w:val="28"/>
        </w:rPr>
        <w:t>Ш</w:t>
      </w:r>
      <w:r>
        <w:rPr>
          <w:rStyle w:val="c5"/>
          <w:sz w:val="28"/>
          <w:szCs w:val="28"/>
        </w:rPr>
        <w:t xml:space="preserve">кола рукоделия: мягкая игрушка», </w:t>
      </w:r>
      <w:r w:rsidRPr="00496755">
        <w:rPr>
          <w:rStyle w:val="c5"/>
          <w:sz w:val="28"/>
          <w:szCs w:val="28"/>
        </w:rPr>
        <w:t xml:space="preserve"> 2007г.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96755">
        <w:rPr>
          <w:sz w:val="28"/>
          <w:szCs w:val="28"/>
        </w:rPr>
        <w:t>Ворончихин</w:t>
      </w:r>
      <w:r>
        <w:rPr>
          <w:sz w:val="28"/>
          <w:szCs w:val="28"/>
        </w:rPr>
        <w:t xml:space="preserve"> Н.С.  «Сделай сам из бумаги»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Геронимус  Т.М. «</w:t>
      </w:r>
      <w:r w:rsidRPr="00496755">
        <w:rPr>
          <w:sz w:val="28"/>
          <w:szCs w:val="28"/>
        </w:rPr>
        <w:t>Мастерская трудового обучения в 1-4 кла</w:t>
      </w:r>
      <w:r>
        <w:rPr>
          <w:sz w:val="28"/>
          <w:szCs w:val="28"/>
        </w:rPr>
        <w:t>ссах: Методические рекомендации»</w:t>
      </w:r>
      <w:r w:rsidRPr="00496755">
        <w:rPr>
          <w:sz w:val="28"/>
          <w:szCs w:val="28"/>
        </w:rPr>
        <w:t>. 1997г.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96755">
        <w:rPr>
          <w:sz w:val="28"/>
          <w:szCs w:val="28"/>
        </w:rPr>
        <w:t>Геронимус</w:t>
      </w:r>
      <w:r>
        <w:rPr>
          <w:sz w:val="28"/>
          <w:szCs w:val="28"/>
        </w:rPr>
        <w:t xml:space="preserve"> Т.М. «Работаем с удовольствием»</w:t>
      </w:r>
      <w:r w:rsidRPr="00496755">
        <w:rPr>
          <w:sz w:val="28"/>
          <w:szCs w:val="28"/>
        </w:rPr>
        <w:t xml:space="preserve"> 1998г.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96755">
        <w:rPr>
          <w:sz w:val="28"/>
          <w:szCs w:val="28"/>
        </w:rPr>
        <w:t>Гудилина</w:t>
      </w:r>
      <w:r>
        <w:rPr>
          <w:sz w:val="28"/>
          <w:szCs w:val="28"/>
        </w:rPr>
        <w:t>С.И «Чудеса своими руками» 2010г.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96755">
        <w:rPr>
          <w:sz w:val="28"/>
          <w:szCs w:val="28"/>
        </w:rPr>
        <w:t>Гукасова А.М.</w:t>
      </w:r>
      <w:r>
        <w:rPr>
          <w:sz w:val="28"/>
          <w:szCs w:val="28"/>
        </w:rPr>
        <w:t xml:space="preserve"> «</w:t>
      </w:r>
      <w:r w:rsidRPr="00496755">
        <w:rPr>
          <w:sz w:val="28"/>
          <w:szCs w:val="28"/>
        </w:rPr>
        <w:t>Рукоделие в начальных класса</w:t>
      </w:r>
      <w:r>
        <w:rPr>
          <w:sz w:val="28"/>
          <w:szCs w:val="28"/>
        </w:rPr>
        <w:t>х», 2011г.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96755">
        <w:rPr>
          <w:sz w:val="28"/>
          <w:szCs w:val="28"/>
        </w:rPr>
        <w:t>Гусакова А.М.</w:t>
      </w:r>
      <w:r>
        <w:rPr>
          <w:sz w:val="28"/>
          <w:szCs w:val="28"/>
        </w:rPr>
        <w:t xml:space="preserve"> «Аппликация», 2011г.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96755">
        <w:rPr>
          <w:sz w:val="28"/>
          <w:szCs w:val="28"/>
        </w:rPr>
        <w:t>ГусаковаА.М.</w:t>
      </w:r>
      <w:r>
        <w:rPr>
          <w:sz w:val="28"/>
          <w:szCs w:val="28"/>
        </w:rPr>
        <w:t xml:space="preserve"> «Подарки и игрушки своими руками», 2011.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 w:rsidRPr="00496755">
        <w:rPr>
          <w:sz w:val="28"/>
          <w:szCs w:val="28"/>
        </w:rPr>
        <w:t>Дубровская Н.В. Декупаж,  2011г.</w:t>
      </w:r>
    </w:p>
    <w:p w:rsidR="00621E0B" w:rsidRPr="00496755" w:rsidRDefault="00621E0B" w:rsidP="0077363A">
      <w:pPr>
        <w:pStyle w:val="NoSpacing"/>
        <w:numPr>
          <w:ilvl w:val="0"/>
          <w:numId w:val="2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Сержантова Т.Б 366 моделей ориг</w:t>
      </w:r>
      <w:r w:rsidRPr="00496755">
        <w:rPr>
          <w:sz w:val="28"/>
          <w:szCs w:val="28"/>
        </w:rPr>
        <w:t>ами, 2010</w:t>
      </w:r>
      <w:r>
        <w:rPr>
          <w:sz w:val="28"/>
          <w:szCs w:val="28"/>
        </w:rPr>
        <w:t>г.</w:t>
      </w:r>
    </w:p>
    <w:p w:rsidR="00621E0B" w:rsidRDefault="00621E0B" w:rsidP="007A0605">
      <w:pPr>
        <w:rPr>
          <w:b/>
          <w:bCs/>
          <w:color w:val="000000"/>
          <w:sz w:val="32"/>
          <w:szCs w:val="32"/>
        </w:rPr>
      </w:pPr>
    </w:p>
    <w:p w:rsidR="00621E0B" w:rsidRDefault="00621E0B" w:rsidP="00CC4E6E">
      <w:pPr>
        <w:spacing w:after="200" w:line="276" w:lineRule="auto"/>
        <w:rPr>
          <w:b/>
          <w:bCs/>
          <w:sz w:val="32"/>
          <w:szCs w:val="32"/>
        </w:rPr>
      </w:pPr>
    </w:p>
    <w:p w:rsidR="00621E0B" w:rsidRDefault="00621E0B" w:rsidP="00CC4E6E">
      <w:pPr>
        <w:spacing w:after="200" w:line="276" w:lineRule="auto"/>
        <w:rPr>
          <w:b/>
          <w:bCs/>
          <w:sz w:val="32"/>
          <w:szCs w:val="32"/>
        </w:rPr>
      </w:pPr>
    </w:p>
    <w:p w:rsidR="00621E0B" w:rsidRDefault="00621E0B" w:rsidP="00CC4E6E">
      <w:pPr>
        <w:spacing w:after="200" w:line="276" w:lineRule="auto"/>
        <w:rPr>
          <w:b/>
          <w:bCs/>
          <w:sz w:val="32"/>
          <w:szCs w:val="32"/>
        </w:rPr>
      </w:pPr>
    </w:p>
    <w:p w:rsidR="00621E0B" w:rsidRDefault="00621E0B" w:rsidP="00CC4E6E">
      <w:pPr>
        <w:spacing w:after="200" w:line="276" w:lineRule="auto"/>
        <w:rPr>
          <w:b/>
          <w:bCs/>
          <w:sz w:val="32"/>
          <w:szCs w:val="32"/>
        </w:rPr>
      </w:pPr>
    </w:p>
    <w:p w:rsidR="00621E0B" w:rsidRDefault="00621E0B" w:rsidP="00CC4E6E">
      <w:pPr>
        <w:spacing w:after="200" w:line="276" w:lineRule="auto"/>
        <w:rPr>
          <w:b/>
          <w:bCs/>
          <w:sz w:val="32"/>
          <w:szCs w:val="32"/>
        </w:rPr>
      </w:pPr>
    </w:p>
    <w:p w:rsidR="00621E0B" w:rsidRDefault="00621E0B" w:rsidP="00CC4E6E">
      <w:pPr>
        <w:spacing w:after="200" w:line="276" w:lineRule="auto"/>
        <w:rPr>
          <w:b/>
          <w:bCs/>
          <w:sz w:val="32"/>
          <w:szCs w:val="32"/>
        </w:rPr>
      </w:pPr>
    </w:p>
    <w:p w:rsidR="00621E0B" w:rsidRDefault="00621E0B" w:rsidP="00CC4E6E">
      <w:pPr>
        <w:spacing w:after="200" w:line="276" w:lineRule="auto"/>
        <w:rPr>
          <w:b/>
          <w:bCs/>
          <w:sz w:val="32"/>
          <w:szCs w:val="32"/>
        </w:rPr>
      </w:pPr>
    </w:p>
    <w:p w:rsidR="00621E0B" w:rsidRDefault="00621E0B" w:rsidP="00CC4E6E">
      <w:pPr>
        <w:spacing w:after="200"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КАЛЕНДАРНО- ТЕМАТИЧЕСКИЙ </w:t>
      </w:r>
      <w:r w:rsidRPr="00673370">
        <w:rPr>
          <w:b/>
          <w:bCs/>
          <w:sz w:val="32"/>
          <w:szCs w:val="32"/>
        </w:rPr>
        <w:t xml:space="preserve">План работы </w:t>
      </w:r>
    </w:p>
    <w:p w:rsidR="00621E0B" w:rsidRPr="000C701C" w:rsidRDefault="00621E0B" w:rsidP="000C701C">
      <w:pPr>
        <w:spacing w:after="200" w:line="276" w:lineRule="auto"/>
        <w:jc w:val="center"/>
        <w:rPr>
          <w:color w:val="333333"/>
          <w:sz w:val="36"/>
          <w:szCs w:val="36"/>
        </w:rPr>
      </w:pPr>
      <w:r w:rsidRPr="00D07129">
        <w:t>(1 год обучения)</w:t>
      </w:r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785"/>
        <w:gridCol w:w="632"/>
        <w:gridCol w:w="1134"/>
        <w:gridCol w:w="1211"/>
        <w:gridCol w:w="632"/>
        <w:gridCol w:w="2410"/>
        <w:gridCol w:w="1559"/>
        <w:gridCol w:w="957"/>
      </w:tblGrid>
      <w:tr w:rsidR="00621E0B" w:rsidRPr="00D07129">
        <w:trPr>
          <w:trHeight w:val="1091"/>
          <w:jc w:val="center"/>
        </w:trPr>
        <w:tc>
          <w:tcPr>
            <w:tcW w:w="534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№п\п</w:t>
            </w:r>
          </w:p>
        </w:tc>
        <w:tc>
          <w:tcPr>
            <w:tcW w:w="785" w:type="dxa"/>
          </w:tcPr>
          <w:p w:rsidR="00621E0B" w:rsidRPr="00D07129" w:rsidRDefault="00621E0B" w:rsidP="00516CFA">
            <w:r w:rsidRPr="00D07129">
              <w:rPr>
                <w:sz w:val="22"/>
                <w:szCs w:val="22"/>
              </w:rPr>
              <w:t>Месяц</w:t>
            </w:r>
          </w:p>
        </w:tc>
        <w:tc>
          <w:tcPr>
            <w:tcW w:w="632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Число</w:t>
            </w:r>
          </w:p>
        </w:tc>
        <w:tc>
          <w:tcPr>
            <w:tcW w:w="1134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Время проведения занятия</w:t>
            </w:r>
          </w:p>
        </w:tc>
        <w:tc>
          <w:tcPr>
            <w:tcW w:w="1211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Формы занятия</w:t>
            </w:r>
          </w:p>
        </w:tc>
        <w:tc>
          <w:tcPr>
            <w:tcW w:w="632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Кол-во часов</w:t>
            </w:r>
          </w:p>
        </w:tc>
        <w:tc>
          <w:tcPr>
            <w:tcW w:w="2410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Темя занятия</w:t>
            </w:r>
          </w:p>
        </w:tc>
        <w:tc>
          <w:tcPr>
            <w:tcW w:w="1559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Место проведения</w:t>
            </w:r>
          </w:p>
        </w:tc>
        <w:tc>
          <w:tcPr>
            <w:tcW w:w="957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Форма контроля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673370">
            <w:r w:rsidRPr="00D07129">
              <w:rPr>
                <w:sz w:val="22"/>
                <w:szCs w:val="22"/>
              </w:rPr>
              <w:t>1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7F58EE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Инструктаж по технике безопасности. Пластилинография.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 «Созрели яблочки в саду».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7F58EE">
            <w:pPr>
              <w:jc w:val="center"/>
            </w:pPr>
            <w:r w:rsidRPr="00C36E08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 работы  с  бумагой  - «Волшебными полосками».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Беседа «Что такое Квиллинг».Тема:  «Виноград». (Коллективная  работа.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7F58EE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 цветной бумаги в технике «Оригами».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 Грибочки в лукошке ».(Коллективная  работа ).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7F58EE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Аппликация из природного материала ( листьев )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«Рыбка»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Аппликация  из бумаги.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 Дом для Фили».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смятой бумагой.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«Бусы».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7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Пластилинография.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«Осень».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8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 с бумагой  - «Волшебные полоски».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«Сиреневые цветы». (Коллективная  работа ).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9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10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бросового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«Тележка».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10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бумагой – «Волшебные полоски».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«Мотивы Гжели». (Коллективная  работа ).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11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мятой бумагой.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«Цыплята».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12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2" w:type="dxa"/>
          </w:tcPr>
          <w:p w:rsidR="00621E0B" w:rsidRPr="00D07129" w:rsidRDefault="00621E0B" w:rsidP="004C6575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бросового материала. ( из спич. кор.)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 Санки»</w:t>
            </w:r>
          </w:p>
        </w:tc>
        <w:tc>
          <w:tcPr>
            <w:tcW w:w="1559" w:type="dxa"/>
          </w:tcPr>
          <w:p w:rsidR="00621E0B" w:rsidRPr="00D07129" w:rsidRDefault="00621E0B" w:rsidP="004F3049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4F3049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13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2" w:type="dxa"/>
          </w:tcPr>
          <w:p w:rsidR="00621E0B" w:rsidRPr="00D07129" w:rsidRDefault="00621E0B" w:rsidP="004C6575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 работы с бумагой – «Волшебные полоски».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«Мотивы Хохломы». (Коллективная  работа ).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14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природного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«Ёлочка».(Коллективная  работа).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15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322907"/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Пластилинография.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«Снеговик».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Аппликация.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 Кукла-неваляшка».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17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бумагой – «Волшебные полоски».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 : « Снегурочка».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18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бумаги в технике «Оригами».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 Снежинка».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19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Пластилинография.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 «Зайчик».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20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мятой бумагой.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Курица с цыплятами».( Коллективная  работа).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21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цветной бумаги в технике «Оригами».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Самолёт».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22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бумагой 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Светофор».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23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Аппликация.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 Кораблик».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24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цветной бумаги в технике «Оригами».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«Цветок для мамы».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25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мятой бумагой.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«Корзина с цветами».( Коллективная   работа ).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природного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 Веточки с листочками».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27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бумагой – «Волшебные полоски».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«Цветы из снежинок».( Коллективная  работа).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Пластилинография.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Птичка».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27</w:t>
            </w:r>
          </w:p>
        </w:tc>
        <w:tc>
          <w:tcPr>
            <w:tcW w:w="785" w:type="dxa"/>
          </w:tcPr>
          <w:p w:rsidR="00621E0B" w:rsidRPr="00ED6524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Аппликация.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«Украшение чашки».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28</w:t>
            </w:r>
          </w:p>
        </w:tc>
        <w:tc>
          <w:tcPr>
            <w:tcW w:w="785" w:type="dxa"/>
          </w:tcPr>
          <w:p w:rsidR="00621E0B" w:rsidRPr="00ED6524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бумагой – « Волшебные полоски».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«Рябина».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29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бросового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Домик для гномика».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30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 xml:space="preserve">Практическая работа 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бумаги в технике «Оригами».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 Павлин».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31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Техника работы с мятой бумагой.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Лиса».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32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природного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Лебединое озеро».( Коллективная    работа  ).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33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Аппликация.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Посуда бабушки  Федоры».( Коллективная  работа).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34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Соленое тесто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«Овощи и фрукты»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35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pStyle w:val="NoSpacing"/>
              <w:jc w:val="center"/>
            </w:pPr>
            <w: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pPr>
              <w:pStyle w:val="NoSpacing"/>
            </w:pPr>
            <w:r w:rsidRPr="00D07129">
              <w:t>Соленое тесто</w:t>
            </w:r>
          </w:p>
          <w:p w:rsidR="00621E0B" w:rsidRPr="00D07129" w:rsidRDefault="00621E0B" w:rsidP="003266B3">
            <w:pPr>
              <w:pStyle w:val="NoSpacing"/>
            </w:pPr>
            <w:r w:rsidRPr="00D07129">
              <w:t>Тема «Роза для мамы.»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pPr>
              <w:pStyle w:val="NoSpacing"/>
            </w:pPr>
            <w:r w:rsidRPr="00D07129">
              <w:t>Складывание цветов.</w:t>
            </w:r>
          </w:p>
          <w:p w:rsidR="00621E0B" w:rsidRPr="00D07129" w:rsidRDefault="00621E0B" w:rsidP="003266B3">
            <w:pPr>
              <w:pStyle w:val="NoSpacing"/>
            </w:pPr>
            <w:r w:rsidRPr="00D07129">
              <w:t>Тема «Лесные цветы</w:t>
            </w:r>
            <w:r w:rsidRPr="00D07129">
              <w:rPr>
                <w:rStyle w:val="Strong"/>
                <w:b w:val="0"/>
                <w:bCs w:val="0"/>
              </w:rPr>
              <w:t>»</w:t>
            </w:r>
            <w:r w:rsidRPr="00D07129">
              <w:t xml:space="preserve">(Калужница, ландыш, сон-трава). </w:t>
            </w:r>
          </w:p>
          <w:p w:rsidR="00621E0B" w:rsidRPr="00D07129" w:rsidRDefault="00621E0B" w:rsidP="003266B3">
            <w:pPr>
              <w:pStyle w:val="NoSpacing"/>
              <w:rPr>
                <w:b/>
                <w:bCs/>
              </w:rPr>
            </w:pPr>
            <w:r w:rsidRPr="00D07129">
              <w:t>Оформление композиций «На лесной полянке»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37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pPr>
              <w:pStyle w:val="NoSpacing"/>
              <w:rPr>
                <w:rStyle w:val="Strong"/>
              </w:rPr>
            </w:pPr>
            <w:r w:rsidRPr="00D07129">
              <w:rPr>
                <w:rStyle w:val="Strong"/>
                <w:b w:val="0"/>
                <w:bCs w:val="0"/>
              </w:rPr>
              <w:t>Чудесные превращения бумажного листа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Тема</w:t>
            </w:r>
            <w:r w:rsidRPr="00D07129">
              <w:rPr>
                <w:rStyle w:val="Strong"/>
                <w:sz w:val="22"/>
                <w:szCs w:val="22"/>
              </w:rPr>
              <w:t>:</w:t>
            </w:r>
            <w:r w:rsidRPr="00D07129">
              <w:rPr>
                <w:sz w:val="22"/>
                <w:szCs w:val="22"/>
              </w:rPr>
              <w:t>Закладки. Коробки. Изготовление и оформление Беседа,</w:t>
            </w:r>
          </w:p>
          <w:p w:rsidR="00621E0B" w:rsidRPr="00D07129" w:rsidRDefault="00621E0B" w:rsidP="00516CFA">
            <w:r w:rsidRPr="00D07129">
              <w:rPr>
                <w:sz w:val="22"/>
                <w:szCs w:val="22"/>
              </w:rPr>
              <w:t xml:space="preserve">Практическая работа подарков. 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38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pStyle w:val="NoSpacing"/>
              <w:jc w:val="center"/>
            </w:pPr>
            <w: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pPr>
              <w:pStyle w:val="NoSpacing"/>
            </w:pPr>
            <w:r w:rsidRPr="00D07129">
              <w:rPr>
                <w:rStyle w:val="Strong"/>
                <w:b w:val="0"/>
                <w:bCs w:val="0"/>
              </w:rPr>
              <w:t>Модульное оригами</w:t>
            </w:r>
          </w:p>
          <w:p w:rsidR="00621E0B" w:rsidRPr="00D07129" w:rsidRDefault="00621E0B" w:rsidP="003266B3">
            <w:pPr>
              <w:pStyle w:val="NoSpacing"/>
            </w:pPr>
            <w:r w:rsidRPr="00D07129">
              <w:t>Тема: «Изделия, складывающиеся из одинаковых деталей – модулей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39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rStyle w:val="Strong"/>
                <w:b w:val="0"/>
                <w:bCs w:val="0"/>
                <w:sz w:val="22"/>
                <w:szCs w:val="22"/>
              </w:rPr>
              <w:t xml:space="preserve">Оригами на праздничном столе </w:t>
            </w:r>
            <w:r w:rsidRPr="00D07129">
              <w:rPr>
                <w:sz w:val="22"/>
                <w:szCs w:val="22"/>
              </w:rPr>
              <w:br/>
              <w:t xml:space="preserve">Тема: «Складывание приглашений, поздравительных открыток. Салфетки, стаканчики, коробочки и вазочки. 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40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pStyle w:val="NoSpacing"/>
              <w:jc w:val="center"/>
            </w:pPr>
            <w: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pPr>
              <w:pStyle w:val="NoSpacing"/>
            </w:pPr>
            <w:r w:rsidRPr="00D07129">
              <w:t>Складывание цветов на основе изученных базовых форм.</w:t>
            </w:r>
          </w:p>
          <w:p w:rsidR="00621E0B" w:rsidRPr="00D07129" w:rsidRDefault="00621E0B" w:rsidP="003266B3">
            <w:pPr>
              <w:pStyle w:val="NoSpacing"/>
              <w:rPr>
                <w:lang w:val="en-US"/>
              </w:rPr>
            </w:pPr>
            <w:r w:rsidRPr="00D07129">
              <w:t>Тема: «</w:t>
            </w:r>
            <w:r w:rsidRPr="00D07129">
              <w:rPr>
                <w:rStyle w:val="Strong"/>
                <w:b w:val="0"/>
                <w:bCs w:val="0"/>
              </w:rPr>
              <w:t>Цветы к празднику</w:t>
            </w:r>
            <w:r w:rsidRPr="00D07129">
              <w:t>Оформление композиций и поздравительных открыток. Объемные цветы (тюльпаны, колокольчики) и ваза для цветов.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41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  <w:rPr>
                <w:rStyle w:val="Strong"/>
              </w:rPr>
            </w:pPr>
            <w:r>
              <w:rPr>
                <w:rStyle w:val="Strong"/>
                <w:sz w:val="22"/>
                <w:szCs w:val="22"/>
              </w:rP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цветной бумаги в технике «Оригами».</w:t>
            </w:r>
          </w:p>
          <w:p w:rsidR="00621E0B" w:rsidRPr="00D07129" w:rsidRDefault="00621E0B" w:rsidP="003266B3">
            <w:pPr>
              <w:rPr>
                <w:rStyle w:val="Strong"/>
              </w:rPr>
            </w:pPr>
            <w:r w:rsidRPr="00D07129">
              <w:rPr>
                <w:sz w:val="22"/>
                <w:szCs w:val="22"/>
              </w:rPr>
              <w:t>Тема: « Фигурка Чайка».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42</w:t>
            </w:r>
          </w:p>
        </w:tc>
        <w:tc>
          <w:tcPr>
            <w:tcW w:w="785" w:type="dxa"/>
          </w:tcPr>
          <w:p w:rsidR="00621E0B" w:rsidRPr="00ED6524" w:rsidRDefault="00621E0B" w:rsidP="00FD557B">
            <w:pPr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Пластилинография.</w:t>
            </w:r>
          </w:p>
          <w:p w:rsidR="00621E0B" w:rsidRPr="00D07129" w:rsidRDefault="00621E0B" w:rsidP="003266B3">
            <w:pPr>
              <w:rPr>
                <w:rStyle w:val="Strong"/>
                <w:b w:val="0"/>
                <w:bCs w:val="0"/>
                <w:lang w:val="en-US"/>
              </w:rPr>
            </w:pPr>
            <w:r w:rsidRPr="00D07129">
              <w:rPr>
                <w:sz w:val="22"/>
                <w:szCs w:val="22"/>
              </w:rPr>
              <w:t>Тема: « Астры».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43</w:t>
            </w:r>
          </w:p>
        </w:tc>
        <w:tc>
          <w:tcPr>
            <w:tcW w:w="785" w:type="dxa"/>
          </w:tcPr>
          <w:p w:rsidR="00621E0B" w:rsidRPr="00ED6524" w:rsidRDefault="00621E0B" w:rsidP="00FD557B">
            <w:pPr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цветной бумаги в технике «Оригами».</w:t>
            </w:r>
          </w:p>
          <w:p w:rsidR="00621E0B" w:rsidRPr="00D07129" w:rsidRDefault="00621E0B" w:rsidP="003266B3">
            <w:pPr>
              <w:rPr>
                <w:rStyle w:val="Strong"/>
                <w:b w:val="0"/>
                <w:bCs w:val="0"/>
                <w:lang w:val="en-US"/>
              </w:rPr>
            </w:pPr>
            <w:r w:rsidRPr="00D07129">
              <w:rPr>
                <w:sz w:val="22"/>
                <w:szCs w:val="22"/>
              </w:rPr>
              <w:t>Тема: « Фигурка лебедя».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44</w:t>
            </w:r>
          </w:p>
        </w:tc>
        <w:tc>
          <w:tcPr>
            <w:tcW w:w="785" w:type="dxa"/>
          </w:tcPr>
          <w:p w:rsidR="00621E0B" w:rsidRPr="00ED6524" w:rsidRDefault="00621E0B" w:rsidP="00FD557B">
            <w:pPr>
              <w:jc w:val="center"/>
              <w:rPr>
                <w:rStyle w:val="Strong"/>
                <w:b w:val="0"/>
                <w:bCs w:val="0"/>
              </w:rPr>
            </w:pPr>
            <w:r>
              <w:rPr>
                <w:rStyle w:val="Strong"/>
                <w:b w:val="0"/>
                <w:bCs w:val="0"/>
                <w:sz w:val="22"/>
                <w:szCs w:val="22"/>
              </w:rPr>
              <w:t>02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Объёмная аппликация.</w:t>
            </w:r>
          </w:p>
          <w:p w:rsidR="00621E0B" w:rsidRPr="00D07129" w:rsidRDefault="00621E0B" w:rsidP="003266B3">
            <w:pPr>
              <w:rPr>
                <w:rStyle w:val="Strong"/>
                <w:b w:val="0"/>
                <w:bCs w:val="0"/>
                <w:lang w:val="en-US"/>
              </w:rPr>
            </w:pPr>
            <w:r w:rsidRPr="00D07129">
              <w:rPr>
                <w:sz w:val="22"/>
                <w:szCs w:val="22"/>
              </w:rPr>
              <w:t>Тема: « Ваза».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45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цветной бумаги в техники «Оригами».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Фигурка вороны».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pStyle w:val="NoSpacing"/>
              <w:jc w:val="center"/>
            </w:pPr>
            <w: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природного материала.</w:t>
            </w:r>
          </w:p>
          <w:p w:rsidR="00621E0B" w:rsidRPr="00D07129" w:rsidRDefault="00621E0B" w:rsidP="003266B3">
            <w:pPr>
              <w:pStyle w:val="NoSpacing"/>
            </w:pPr>
            <w:r w:rsidRPr="00D07129">
              <w:t>Тема: « Сказочные герои».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47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цветной бумаги в техники «Оригами».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 Фигурка воробья».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48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бросового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«Декоративная подставка для карандашей».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49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Объёмная аппликация.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Ракета».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50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Художественный труд : «Детское рукоделие».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Игрушка из обрезков ниток».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51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Художественный труд: « Детское рукоделие». ( мягкая игрушка)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Домовёнок».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52</w:t>
            </w:r>
          </w:p>
        </w:tc>
        <w:tc>
          <w:tcPr>
            <w:tcW w:w="785" w:type="dxa"/>
          </w:tcPr>
          <w:p w:rsidR="00621E0B" w:rsidRPr="00ED6524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Объёмная аппликация.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 Пчела».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53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04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 из цветной бумаги в технике « Оригами».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 Фигурка бабочки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54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Художественный труд. Изделия из бумажных цилиндров.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Каб</w:t>
            </w:r>
            <w:r>
              <w:rPr>
                <w:sz w:val="22"/>
                <w:szCs w:val="22"/>
              </w:rPr>
              <w:t>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55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Объёмные    картинки.</w:t>
            </w:r>
          </w:p>
          <w:p w:rsidR="00621E0B" w:rsidRPr="00D07129" w:rsidRDefault="00621E0B" w:rsidP="003266B3">
            <w:pPr>
              <w:rPr>
                <w:lang w:val="en-US"/>
              </w:rPr>
            </w:pPr>
            <w:r w:rsidRPr="00D07129">
              <w:rPr>
                <w:sz w:val="22"/>
                <w:szCs w:val="22"/>
              </w:rPr>
              <w:t>Тема: « «Стрекоза».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Художественный  ручной  труд : «Детское рукоделие».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Шов « Вперёд иголку» - Салфетка.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57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  бросового 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«Кактус в горшочке».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58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 xml:space="preserve">Художественный  ручной  труд : «Детское рукоделие». 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 Украсим салфетку пуговицами 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школьная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59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Конструирование из бросового материала.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 xml:space="preserve">Тема: « Аквариум».( коллективная  работа) 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60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05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Объемные картинки  из бумаги.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 : « Избушка на курьих ножках».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61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сувениры из бумаги и картона.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«Бабочка на цветке”»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62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Изготовление игрушек – сувениров из ниток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 “Колобок”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Каб.№30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63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>Изготовление игрушек – сувениров из ниток</w:t>
            </w:r>
          </w:p>
          <w:p w:rsidR="00621E0B" w:rsidRPr="00D07129" w:rsidRDefault="00621E0B" w:rsidP="003266B3">
            <w:r w:rsidRPr="00D07129">
              <w:rPr>
                <w:sz w:val="22"/>
                <w:szCs w:val="22"/>
              </w:rPr>
              <w:t>Тема:«Утенок”.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64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spacing w:line="240" w:lineRule="atLeast"/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32" w:type="dxa"/>
          </w:tcPr>
          <w:p w:rsidR="00621E0B" w:rsidRPr="00D07129" w:rsidRDefault="00621E0B" w:rsidP="00196349"/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FD557B">
            <w:pPr>
              <w:spacing w:line="240" w:lineRule="atLeast"/>
            </w:pPr>
            <w:r w:rsidRPr="00D07129">
              <w:rPr>
                <w:sz w:val="22"/>
                <w:szCs w:val="22"/>
              </w:rPr>
              <w:t>Сувениры из ткани.</w:t>
            </w:r>
          </w:p>
          <w:p w:rsidR="00621E0B" w:rsidRPr="00D07129" w:rsidRDefault="00621E0B" w:rsidP="00FD557B">
            <w:pPr>
              <w:spacing w:line="240" w:lineRule="atLeast"/>
            </w:pPr>
            <w:r w:rsidRPr="00D07129">
              <w:rPr>
                <w:sz w:val="22"/>
                <w:szCs w:val="22"/>
              </w:rPr>
              <w:t>Тема:“Матрешка”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65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spacing w:line="240" w:lineRule="atLeast"/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 xml:space="preserve">Художественный  ручной  труд : «Детское рукоделие». </w:t>
            </w:r>
          </w:p>
          <w:p w:rsidR="00621E0B" w:rsidRPr="00D07129" w:rsidRDefault="00621E0B" w:rsidP="00FD557B">
            <w:pPr>
              <w:spacing w:line="240" w:lineRule="atLeast"/>
            </w:pPr>
            <w:r w:rsidRPr="00D07129">
              <w:rPr>
                <w:sz w:val="22"/>
                <w:szCs w:val="22"/>
              </w:rPr>
              <w:t>Тема:“Лошадка”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66</w:t>
            </w:r>
          </w:p>
        </w:tc>
        <w:tc>
          <w:tcPr>
            <w:tcW w:w="785" w:type="dxa"/>
          </w:tcPr>
          <w:p w:rsidR="00621E0B" w:rsidRPr="00D07129" w:rsidRDefault="00621E0B" w:rsidP="00FD557B">
            <w:pPr>
              <w:spacing w:line="240" w:lineRule="atLeast"/>
              <w:jc w:val="center"/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196349">
            <w:pPr>
              <w:jc w:val="center"/>
            </w:pPr>
            <w:r w:rsidRPr="00D07129">
              <w:rPr>
                <w:sz w:val="22"/>
                <w:szCs w:val="22"/>
              </w:rPr>
              <w:t>13:10 – 13:55, 14:05 - 14:50</w:t>
            </w: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Беседа,</w:t>
            </w:r>
          </w:p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D07129" w:rsidRDefault="00621E0B" w:rsidP="003266B3">
            <w:r w:rsidRPr="00D07129">
              <w:rPr>
                <w:sz w:val="22"/>
                <w:szCs w:val="22"/>
              </w:rPr>
              <w:t xml:space="preserve">Художественный  ручной  труд : «Детское рукоделие». </w:t>
            </w:r>
          </w:p>
          <w:p w:rsidR="00621E0B" w:rsidRPr="00D07129" w:rsidRDefault="00621E0B" w:rsidP="00FD557B">
            <w:pPr>
              <w:spacing w:line="240" w:lineRule="atLeast"/>
            </w:pPr>
            <w:r w:rsidRPr="00D07129">
              <w:rPr>
                <w:sz w:val="22"/>
                <w:szCs w:val="22"/>
              </w:rPr>
              <w:t>Тема:“Козлик”</w:t>
            </w:r>
          </w:p>
        </w:tc>
        <w:tc>
          <w:tcPr>
            <w:tcW w:w="1559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Выставка в классе</w:t>
            </w:r>
          </w:p>
        </w:tc>
      </w:tr>
      <w:tr w:rsidR="00621E0B" w:rsidRPr="00D07129">
        <w:trPr>
          <w:jc w:val="center"/>
        </w:trPr>
        <w:tc>
          <w:tcPr>
            <w:tcW w:w="534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785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Итого</w:t>
            </w: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134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211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632" w:type="dxa"/>
          </w:tcPr>
          <w:p w:rsidR="00621E0B" w:rsidRPr="00D07129" w:rsidRDefault="00621E0B" w:rsidP="00FD557B">
            <w:pPr>
              <w:jc w:val="center"/>
            </w:pPr>
            <w:r w:rsidRPr="00D07129">
              <w:rPr>
                <w:sz w:val="22"/>
                <w:szCs w:val="22"/>
              </w:rPr>
              <w:t>144</w:t>
            </w:r>
          </w:p>
        </w:tc>
        <w:tc>
          <w:tcPr>
            <w:tcW w:w="2410" w:type="dxa"/>
          </w:tcPr>
          <w:p w:rsidR="00621E0B" w:rsidRPr="00D07129" w:rsidRDefault="00621E0B" w:rsidP="00FD557B">
            <w:pPr>
              <w:jc w:val="center"/>
            </w:pPr>
          </w:p>
        </w:tc>
        <w:tc>
          <w:tcPr>
            <w:tcW w:w="1559" w:type="dxa"/>
          </w:tcPr>
          <w:p w:rsidR="00621E0B" w:rsidRPr="00D07129" w:rsidRDefault="00621E0B" w:rsidP="00FE273C"/>
        </w:tc>
        <w:tc>
          <w:tcPr>
            <w:tcW w:w="957" w:type="dxa"/>
          </w:tcPr>
          <w:p w:rsidR="00621E0B" w:rsidRPr="00D07129" w:rsidRDefault="00621E0B" w:rsidP="00FD557B">
            <w:pPr>
              <w:jc w:val="center"/>
            </w:pPr>
          </w:p>
        </w:tc>
      </w:tr>
    </w:tbl>
    <w:p w:rsidR="00621E0B" w:rsidRDefault="00621E0B" w:rsidP="000C701C">
      <w:pPr>
        <w:pStyle w:val="NoSpacing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</w:p>
    <w:p w:rsidR="00621E0B" w:rsidRDefault="00621E0B" w:rsidP="004037C0">
      <w:pPr>
        <w:pStyle w:val="NoSpacing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КАЛЕНДАРНО -  ТЕМАТИЧЕСКИЙ </w:t>
      </w:r>
      <w:r w:rsidRPr="00673370">
        <w:rPr>
          <w:b/>
          <w:bCs/>
          <w:sz w:val="32"/>
          <w:szCs w:val="32"/>
        </w:rPr>
        <w:t xml:space="preserve">План работы </w:t>
      </w:r>
    </w:p>
    <w:p w:rsidR="00621E0B" w:rsidRPr="00673370" w:rsidRDefault="00621E0B" w:rsidP="004037C0">
      <w:pPr>
        <w:pStyle w:val="NoSpacing"/>
        <w:jc w:val="center"/>
        <w:rPr>
          <w:b/>
          <w:bCs/>
          <w:sz w:val="32"/>
          <w:szCs w:val="32"/>
        </w:rPr>
      </w:pPr>
      <w:r w:rsidRPr="00673370">
        <w:rPr>
          <w:b/>
          <w:bCs/>
          <w:sz w:val="32"/>
          <w:szCs w:val="32"/>
        </w:rPr>
        <w:t>(2 год обучения)</w:t>
      </w:r>
    </w:p>
    <w:p w:rsidR="00621E0B" w:rsidRPr="00673370" w:rsidRDefault="00621E0B" w:rsidP="00673370">
      <w:pPr>
        <w:pStyle w:val="NoSpacing"/>
        <w:jc w:val="center"/>
        <w:rPr>
          <w:sz w:val="32"/>
          <w:szCs w:val="32"/>
        </w:rPr>
      </w:pPr>
    </w:p>
    <w:tbl>
      <w:tblPr>
        <w:tblW w:w="988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708"/>
        <w:gridCol w:w="531"/>
        <w:gridCol w:w="1134"/>
        <w:gridCol w:w="1312"/>
        <w:gridCol w:w="531"/>
        <w:gridCol w:w="2552"/>
        <w:gridCol w:w="1483"/>
        <w:gridCol w:w="1069"/>
      </w:tblGrid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tabs>
                <w:tab w:val="left" w:pos="64"/>
                <w:tab w:val="left" w:pos="601"/>
              </w:tabs>
              <w:ind w:left="-108" w:right="-108"/>
            </w:pPr>
            <w:r w:rsidRPr="00C36E08">
              <w:t xml:space="preserve"> № п\п</w:t>
            </w: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Месяц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Число</w:t>
            </w:r>
          </w:p>
        </w:tc>
        <w:tc>
          <w:tcPr>
            <w:tcW w:w="1134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Время проведения занятия</w:t>
            </w:r>
          </w:p>
        </w:tc>
        <w:tc>
          <w:tcPr>
            <w:tcW w:w="1312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Формы занятия</w:t>
            </w:r>
          </w:p>
        </w:tc>
        <w:tc>
          <w:tcPr>
            <w:tcW w:w="531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Кол-во часов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Тема занятия</w:t>
            </w:r>
          </w:p>
        </w:tc>
        <w:tc>
          <w:tcPr>
            <w:tcW w:w="1483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Место проведения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Форма контроля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516CFA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 из скрученных полосок.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Корзина с плодами».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516CFA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 цветной бумаги в технике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«Букет цветов».(Коллективная  работа 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 из природного материала . ( листьев )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«Зайчики на поляне»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мятой бумагой.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«Парусник».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Пластилинография.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«Осенний пейзаж».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 с бумагой  - «Волшебные полоски».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«Птичка на ветке». (Коллективная  работа 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бросового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«Собачка».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 из бумаги.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 Сапожок».(татарский орнамент)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117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бумагой – «Волшебные полоски».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«Мотивы Гжели». (Коллективная  работа 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мятой бумагой.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«Клубника с мороженым».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09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бросового материала. ( из спич. кор.)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 Лягушка».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 работы с бумагой – «Волшебные полоски».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«Мотивы Хохломы». (Коллективная  работа 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природного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«Солнечный цветочек».(Коллективная  работа).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Пластилинография.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«Зимний пейзаж».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>
              <w:rPr>
                <w:sz w:val="22"/>
                <w:szCs w:val="22"/>
              </w:rPr>
              <w:t>Экскурсия в кабинет технологии</w:t>
            </w:r>
          </w:p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 из ткани.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Рамка Незабудка»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бумагой – «Волшебные полоски».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: « Новогодняя открытка Свеча».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бумаги в технике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Снежинка».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Пластилинография.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 «Дед Мороз у окна»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мятой бумагой.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Домик у моря».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( Коллективная  работа).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цветной бумаги в технике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Пингвин».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Объемные картинки.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Пожарная машина».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10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Сказка Колобок».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цветной бумаги в технике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«Цветок для мамы».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бумагой.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«Лето на поляне».( Коллективная   работа 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Экскурсия в лес</w:t>
            </w:r>
          </w:p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природного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Веточки с ягодами».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бумагой – «Волшебные полоски».</w:t>
            </w:r>
          </w:p>
          <w:p w:rsidR="00621E0B" w:rsidRPr="00C36E08" w:rsidRDefault="00621E0B" w:rsidP="003266B3">
            <w:pPr>
              <w:pStyle w:val="NoSpacing"/>
            </w:pPr>
            <w:r>
              <w:t>Тема: «Цветы из снежинок».(</w:t>
            </w:r>
            <w:r w:rsidRPr="00C36E08">
              <w:t>Коллективная  работа).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Соленое тесто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Декоративные тарелки».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«Зайка- зазнайка».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Техника работы с бумагой – « Волшебные полоски».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«Хризантемы».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бросового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Паровозик».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бумаги в технике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Гномик».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 из ткани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В цирке».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природного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Животные леса».( Коллективная    работа  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Аппликация.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Буратино».( Коллективная  работа).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Каб.№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Соленое тесто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«Ура! Новый год»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Соленое тесто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 «Мышки и сыр.»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Складывание цветов.</w:t>
            </w:r>
          </w:p>
          <w:p w:rsidR="00621E0B" w:rsidRPr="00C36E08" w:rsidRDefault="00621E0B" w:rsidP="003266B3">
            <w:pPr>
              <w:pStyle w:val="NoSpacing"/>
              <w:rPr>
                <w:b/>
                <w:bCs/>
              </w:rPr>
            </w:pPr>
            <w:r w:rsidRPr="00C36E08">
              <w:t>Тема «Полевые  цветы</w:t>
            </w:r>
            <w:r w:rsidRPr="00C36E08">
              <w:rPr>
                <w:rStyle w:val="Strong"/>
                <w:b w:val="0"/>
                <w:bCs w:val="0"/>
              </w:rPr>
              <w:t>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rPr>
                <w:rStyle w:val="Strong"/>
                <w:b w:val="0"/>
                <w:bCs w:val="0"/>
              </w:rPr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rPr>
                <w:rStyle w:val="Strong"/>
                <w:b w:val="0"/>
                <w:bCs w:val="0"/>
              </w:rPr>
              <w:t>Чудесные превращения 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</w:t>
            </w:r>
            <w:r w:rsidRPr="00C36E08">
              <w:rPr>
                <w:rStyle w:val="Strong"/>
                <w:b w:val="0"/>
                <w:bCs w:val="0"/>
              </w:rPr>
              <w:t>:</w:t>
            </w:r>
            <w:r w:rsidRPr="00C36E08">
              <w:t xml:space="preserve"> «Подсвечник Лотос»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rPr>
                <w:rStyle w:val="Strong"/>
                <w:b w:val="0"/>
                <w:bCs w:val="0"/>
              </w:rPr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Strong"/>
                <w:b w:val="0"/>
                <w:bCs w:val="0"/>
              </w:rPr>
              <w:t>Модульное оригами»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«Изделия, складывающиеся из одинаковых деталей – модулей»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rPr>
                <w:rStyle w:val="Strong"/>
                <w:b w:val="0"/>
                <w:bCs w:val="0"/>
              </w:rPr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Strong"/>
                <w:b w:val="0"/>
                <w:bCs w:val="0"/>
              </w:rPr>
              <w:t xml:space="preserve">Оригами на праздничном столе </w:t>
            </w:r>
            <w:r w:rsidRPr="00C36E08">
              <w:br/>
              <w:t>Тема: «Складывание приглашений, поздравительных открыток. Салфетки, стаканчики, коробочки и вазочки.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  <w:rPr>
                <w:rStyle w:val="Strong"/>
                <w:b w:val="0"/>
                <w:bCs w:val="0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Тема: «</w:t>
            </w:r>
            <w:r w:rsidRPr="00C36E08">
              <w:rPr>
                <w:rStyle w:val="Strong"/>
                <w:b w:val="0"/>
                <w:bCs w:val="0"/>
              </w:rPr>
              <w:t xml:space="preserve"> Цветы к празднику </w:t>
            </w:r>
            <w:r w:rsidRPr="00C36E08">
              <w:t>Оформление композиций и поздравительных открыток. Объемные цветы.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цветной бумаги в технике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Журавлик».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Пластилинография.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Ромашки».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природного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Зимний сад».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цветной бумаги в технике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Фигурка голубя».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12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Объёмная аппликация.Тема: « Елочка».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цветной бумаги в техники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Фигурка сороки».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природного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Сказочные герои».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цветной бумаги в техники «Оригами».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Фигурка  собачки».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rPr>
          <w:trHeight w:val="1471"/>
        </w:trPr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бросового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«Декоративная подставка для карандашей».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Объёмная аппликация.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Простоквашино».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Художественный труд : «Детское рукоделие».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Игрушка из обрезков ниток».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Художественный труд: « Детское рукоделие». ( мягкая игрушка) Тема: « Божья коровка».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Объёмная аппликация.Тема: « Космонавт».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 из цветной бумаги в технике « Оригами».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Черепашка».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Художественный труд. Изделия из бумажных цилиндров.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Объёмные    картинки.Тема: « «Колокольчик».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01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Художественный  ручной  труд : «Детское рукоделие».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 « Игольница» 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Конструирование из   бросового  материала.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«Рыбка».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Художественный  ручной  труд : «Детское рукоделие».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Гусеница из пуговиц».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Художественный ручной труд: «Детское рукоделие».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Украсим салфетку пуговицами 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Практическая работа 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Пластилинография.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Тема: « Рисуем жгутиками из пластилина».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suppressAutoHyphens/>
              <w:spacing w:line="276" w:lineRule="auto"/>
              <w:jc w:val="center"/>
            </w:pPr>
            <w:r w:rsidRPr="00C36E08"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Кулинария. Бутерброды и закуска «Радуга на шпажке».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 xml:space="preserve">Сервировка стола. 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Изделие «Салфетница» Способы складывания салфеток.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Магазин подарков. Работа с пластичными материалами (тесто-пластика). Лепка (освоение нового материала).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Изделие «Брелок для ключей»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BalloonTextChar"/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природными материалами. 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Изделие: «Золотистая соломка».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бумагой и картоном. Упаковка подарков. </w:t>
            </w:r>
          </w:p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Изготовление развертки и коробочки.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a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  <w:t>Украшение коробки.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D1207D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2"/>
              <w:spacing w:after="0"/>
              <w:rPr>
                <w:rStyle w:val="1"/>
                <w:color w:val="auto"/>
                <w:sz w:val="22"/>
                <w:szCs w:val="22"/>
                <w:lang w:eastAsia="en-US"/>
              </w:rPr>
            </w:pPr>
            <w:r w:rsidRPr="00C36E08">
              <w:rPr>
                <w:rStyle w:val="1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картоном. </w:t>
            </w:r>
            <w:r w:rsidRPr="00C36E08">
              <w:t>Конструирование: автомастерская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Изделие: «Фургон «Мороженое».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картоном. </w:t>
            </w:r>
            <w:r w:rsidRPr="00C36E08">
              <w:t>Конструирование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«Автопарк»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Мосты. Работа с различными материалами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Конструирование </w:t>
            </w:r>
            <w:r w:rsidRPr="00C36E08">
              <w:rPr>
                <w:rStyle w:val="a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  <w:t>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«Водный транспорт»</w:t>
            </w:r>
          </w:p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Виды водного транспорта.</w:t>
            </w:r>
          </w:p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бумагой. Конструирование 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a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  <w:t>Изделие «Яхта» или «Баржа»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BA5CB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B4B4E">
            <w:pPr>
              <w:pStyle w:val="3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Океанариум Работа с текстильными материалами. Шитье </w:t>
            </w:r>
          </w:p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Океанариум и его обитатели. Изделие: «Осьминоги и рыбки».  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«Океанариум».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BA5CB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Фонтаны. Работа с пластичными материалами. Пластилин. </w:t>
            </w:r>
            <w:r w:rsidRPr="00C36E08">
              <w:rPr>
                <w:rStyle w:val="9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Изделие «Фонтан». 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BA5CB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Зоопарк. Работа с бумагой. Оригами.</w:t>
            </w:r>
          </w:p>
          <w:p w:rsidR="00621E0B" w:rsidRPr="00C36E08" w:rsidRDefault="00621E0B" w:rsidP="003266B3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Изделие: «Птицы».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Создание композиции по собственному замыслу (пруд, небо, деревья).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BA5CB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Вертолётная площадка. Работа с бумагой и картоном. Конструирование </w:t>
            </w:r>
            <w:r w:rsidRPr="00C36E08">
              <w:t>Изделие: вертолет «Муха»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531" w:type="dxa"/>
          </w:tcPr>
          <w:p w:rsidR="00621E0B" w:rsidRPr="00C36E08" w:rsidRDefault="00621E0B" w:rsidP="00BA5CB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215B1C" w:rsidRDefault="00621E0B" w:rsidP="00BA5CB4">
            <w:pPr>
              <w:pStyle w:val="Heading1"/>
              <w:rPr>
                <w:rStyle w:val="8"/>
                <w:b/>
                <w:bCs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</w:pPr>
            <w:r w:rsidRPr="00215B1C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Украшаем город. Работа с различными материалами. Папье-маше 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Изделие: «Воздушный шар» или «Композиция «Клоун»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Экскурсия в библиотеку, 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2"/>
              <w:spacing w:after="0"/>
              <w:rPr>
                <w:rStyle w:val="1"/>
                <w:color w:val="auto"/>
                <w:sz w:val="22"/>
                <w:szCs w:val="22"/>
                <w:lang w:eastAsia="en-US"/>
              </w:rPr>
            </w:pPr>
            <w:r w:rsidRPr="00C36E08">
              <w:rPr>
                <w:rStyle w:val="1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Переплётная мастерская. 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Изделие: «Переплетные работы»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Почта. </w:t>
            </w:r>
            <w:r w:rsidRPr="00C36E08">
              <w:rPr>
                <w:rStyle w:val="a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  <w:t>Отправляем письмо (открытку).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Кукольный театр. Работа с тканью. Шитьё</w:t>
            </w: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.</w:t>
            </w:r>
          </w:p>
          <w:p w:rsidR="00621E0B" w:rsidRPr="00C36E08" w:rsidRDefault="00621E0B" w:rsidP="003266B3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«Готовим спектакль».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 «Куклы для спектакля»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Экскурсие в РДК, 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Театр. Конструирование и моделирование.</w:t>
            </w:r>
          </w:p>
          <w:p w:rsidR="00621E0B" w:rsidRPr="00C36E08" w:rsidRDefault="00621E0B" w:rsidP="003266B3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«Готовим спектакль».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Изделие «Сцена и занавес».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на компьютере. 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Изделие</w:t>
            </w: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 «Афиша» «Программа».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shd w:val="clear" w:color="auto" w:fill="FFFFFF"/>
              </w:rPr>
            </w:pPr>
            <w:r w:rsidRPr="00C36E08">
              <w:t xml:space="preserve">Виды декоративно-прикладного искусства, </w:t>
            </w:r>
          </w:p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C36E08">
              <w:t>Изделие : « Игрушки из пластилина и ее роспись»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Конструирование и моделирование. </w:t>
            </w:r>
            <w:r w:rsidRPr="00C36E08">
              <w:t>Фонари на улицах и в парках. Конструирование формы фонаря из бумаги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Конструирование и моделирование. </w:t>
            </w:r>
            <w:r w:rsidRPr="00C36E08">
              <w:t>Витрины магазинов. Создание проекта оформления витрины магазина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05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Экскурсия в парк, 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Конструирование и моделирование. </w:t>
            </w:r>
            <w:r w:rsidRPr="00C36E08">
              <w:t>Парки, скверы, бульвары. Изображение парка, сквера.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05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Экскурсия по поселку</w:t>
            </w:r>
          </w:p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Что сделал художник на улицах моего города (обобщение темы). Создание коллективного панно «Наш город»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05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Зоопарк</w:t>
            </w:r>
          </w:p>
          <w:p w:rsidR="00621E0B" w:rsidRPr="00C36E08" w:rsidRDefault="00621E0B" w:rsidP="003266B3">
            <w:pPr>
              <w:pStyle w:val="NoSpacing"/>
            </w:pPr>
            <w:r w:rsidRPr="00C36E08">
              <w:t>Изделие: «Птицы»  Оригами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05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Композиция из картона и ниток «Корзина с цветами».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05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Народные промыслы. Городец. Работа с бумагой. Аппликационные работы.  Разделочная доска «Городецкая роспись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школьная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05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275146">
            <w:pPr>
              <w:pStyle w:val="NoSpacing"/>
            </w:pPr>
            <w:r w:rsidRPr="00C36E08">
              <w:t>Посещение музея,</w:t>
            </w:r>
          </w:p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  <w:r w:rsidRPr="00C36E08">
              <w:t>Народные промыслы. Дымка. Работа с пластичными материалами (пластилин) Дымковская игрушка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05</w:t>
            </w:r>
          </w:p>
        </w:tc>
        <w:tc>
          <w:tcPr>
            <w:tcW w:w="531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34" w:type="dxa"/>
          </w:tcPr>
          <w:p w:rsidR="00621E0B" w:rsidRPr="00C36E08" w:rsidRDefault="00621E0B" w:rsidP="003231D5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312" w:type="dxa"/>
          </w:tcPr>
          <w:p w:rsidR="00621E0B" w:rsidRPr="00C36E08" w:rsidRDefault="00621E0B" w:rsidP="00FD557B">
            <w:pPr>
              <w:jc w:val="center"/>
            </w:pPr>
            <w:r w:rsidRPr="00C36E08">
              <w:rPr>
                <w:sz w:val="22"/>
                <w:szCs w:val="22"/>
              </w:rPr>
              <w:t>Беседа,</w:t>
            </w:r>
          </w:p>
          <w:p w:rsidR="00621E0B" w:rsidRPr="00C36E08" w:rsidRDefault="00621E0B" w:rsidP="00FE273C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Практическая работа</w:t>
            </w: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C36E08" w:rsidRDefault="00621E0B" w:rsidP="00FD557B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C36E08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Урок – конференция.</w:t>
            </w:r>
          </w:p>
          <w:p w:rsidR="00621E0B" w:rsidRPr="00C36E08" w:rsidRDefault="00621E0B" w:rsidP="003266B3">
            <w:pPr>
              <w:pStyle w:val="NoSpacing"/>
              <w:rPr>
                <w:spacing w:val="-2"/>
                <w:shd w:val="clear" w:color="auto" w:fill="FFFFFF"/>
              </w:rPr>
            </w:pPr>
            <w:r w:rsidRPr="00C36E08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Подведение итогов </w:t>
            </w:r>
            <w:r w:rsidRPr="00C36E08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(обобщение и систематизация)</w:t>
            </w:r>
          </w:p>
        </w:tc>
        <w:tc>
          <w:tcPr>
            <w:tcW w:w="1483" w:type="dxa"/>
          </w:tcPr>
          <w:p w:rsidR="00621E0B" w:rsidRPr="00D07129" w:rsidRDefault="00621E0B" w:rsidP="00C36E08">
            <w:pPr>
              <w:jc w:val="center"/>
            </w:pPr>
            <w:r w:rsidRPr="00D0712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D07129" w:rsidRDefault="00621E0B" w:rsidP="00C36E08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C36E08" w:rsidRDefault="00621E0B" w:rsidP="00506916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C36E08">
              <w:t>Выставка в классе</w:t>
            </w:r>
          </w:p>
        </w:tc>
      </w:tr>
      <w:tr w:rsidR="00621E0B" w:rsidRPr="00C36E08">
        <w:tc>
          <w:tcPr>
            <w:tcW w:w="568" w:type="dxa"/>
          </w:tcPr>
          <w:p w:rsidR="00621E0B" w:rsidRPr="00C36E08" w:rsidRDefault="00621E0B" w:rsidP="00FD557B">
            <w:pPr>
              <w:pStyle w:val="NoSpacing"/>
              <w:tabs>
                <w:tab w:val="left" w:pos="64"/>
                <w:tab w:val="left" w:pos="601"/>
              </w:tabs>
              <w:ind w:left="-108" w:right="-108"/>
            </w:pPr>
            <w:r w:rsidRPr="00C36E08">
              <w:t>Итого</w:t>
            </w:r>
          </w:p>
        </w:tc>
        <w:tc>
          <w:tcPr>
            <w:tcW w:w="708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531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134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312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531" w:type="dxa"/>
          </w:tcPr>
          <w:p w:rsidR="00621E0B" w:rsidRPr="00C36E08" w:rsidRDefault="00621E0B" w:rsidP="00FD557B">
            <w:pPr>
              <w:pStyle w:val="NoSpacing"/>
              <w:jc w:val="center"/>
            </w:pPr>
            <w:r w:rsidRPr="00C36E08">
              <w:t>216</w:t>
            </w:r>
          </w:p>
        </w:tc>
        <w:tc>
          <w:tcPr>
            <w:tcW w:w="2552" w:type="dxa"/>
          </w:tcPr>
          <w:p w:rsidR="00621E0B" w:rsidRPr="00C36E08" w:rsidRDefault="00621E0B" w:rsidP="003266B3">
            <w:pPr>
              <w:pStyle w:val="NoSpacing"/>
            </w:pPr>
          </w:p>
        </w:tc>
        <w:tc>
          <w:tcPr>
            <w:tcW w:w="1483" w:type="dxa"/>
          </w:tcPr>
          <w:p w:rsidR="00621E0B" w:rsidRPr="00C36E08" w:rsidRDefault="00621E0B" w:rsidP="00673370">
            <w:pPr>
              <w:pStyle w:val="NoSpacing"/>
            </w:pPr>
          </w:p>
        </w:tc>
        <w:tc>
          <w:tcPr>
            <w:tcW w:w="1069" w:type="dxa"/>
          </w:tcPr>
          <w:p w:rsidR="00621E0B" w:rsidRPr="00C36E08" w:rsidRDefault="00621E0B" w:rsidP="00673370">
            <w:pPr>
              <w:pStyle w:val="NoSpacing"/>
            </w:pPr>
          </w:p>
        </w:tc>
      </w:tr>
    </w:tbl>
    <w:p w:rsidR="00621E0B" w:rsidRDefault="00621E0B" w:rsidP="00FB2655">
      <w:pPr>
        <w:spacing w:after="200" w:line="276" w:lineRule="auto"/>
        <w:rPr>
          <w:b/>
          <w:bCs/>
          <w:color w:val="333333"/>
          <w:sz w:val="32"/>
          <w:szCs w:val="32"/>
        </w:rPr>
      </w:pPr>
    </w:p>
    <w:p w:rsidR="00621E0B" w:rsidRDefault="00621E0B" w:rsidP="00FB2655">
      <w:pPr>
        <w:spacing w:after="200" w:line="276" w:lineRule="auto"/>
        <w:rPr>
          <w:b/>
          <w:bCs/>
          <w:color w:val="333333"/>
          <w:sz w:val="32"/>
          <w:szCs w:val="32"/>
        </w:rPr>
      </w:pPr>
    </w:p>
    <w:p w:rsidR="00621E0B" w:rsidRDefault="00621E0B" w:rsidP="00FB2655">
      <w:pPr>
        <w:spacing w:after="200" w:line="276" w:lineRule="auto"/>
        <w:rPr>
          <w:b/>
          <w:bCs/>
          <w:color w:val="333333"/>
          <w:sz w:val="32"/>
          <w:szCs w:val="32"/>
        </w:rPr>
      </w:pPr>
    </w:p>
    <w:p w:rsidR="00621E0B" w:rsidRDefault="00621E0B" w:rsidP="00FB2655">
      <w:pPr>
        <w:spacing w:after="200" w:line="276" w:lineRule="auto"/>
        <w:rPr>
          <w:b/>
          <w:bCs/>
          <w:color w:val="333333"/>
          <w:sz w:val="32"/>
          <w:szCs w:val="32"/>
        </w:rPr>
      </w:pPr>
    </w:p>
    <w:p w:rsidR="00621E0B" w:rsidRDefault="00621E0B" w:rsidP="00ED6524">
      <w:pPr>
        <w:pStyle w:val="NoSpacing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КАЛЕНДАРНО -  ТЕМАТИЧЕСКИЙ </w:t>
      </w:r>
      <w:r w:rsidRPr="00673370">
        <w:rPr>
          <w:b/>
          <w:bCs/>
          <w:sz w:val="32"/>
          <w:szCs w:val="32"/>
        </w:rPr>
        <w:t xml:space="preserve">План работы </w:t>
      </w:r>
    </w:p>
    <w:p w:rsidR="00621E0B" w:rsidRPr="00673370" w:rsidRDefault="00621E0B" w:rsidP="00ED6524">
      <w:pPr>
        <w:pStyle w:val="NoSpacing"/>
        <w:jc w:val="center"/>
        <w:rPr>
          <w:b/>
          <w:bCs/>
          <w:sz w:val="32"/>
          <w:szCs w:val="32"/>
        </w:rPr>
      </w:pPr>
      <w:r w:rsidRPr="00673370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</w:rPr>
        <w:t>3</w:t>
      </w:r>
      <w:r w:rsidRPr="00673370">
        <w:rPr>
          <w:b/>
          <w:bCs/>
          <w:sz w:val="32"/>
          <w:szCs w:val="32"/>
        </w:rPr>
        <w:t>год обучения)</w:t>
      </w:r>
    </w:p>
    <w:tbl>
      <w:tblPr>
        <w:tblW w:w="988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708"/>
        <w:gridCol w:w="851"/>
        <w:gridCol w:w="1160"/>
        <w:gridCol w:w="966"/>
        <w:gridCol w:w="673"/>
        <w:gridCol w:w="2410"/>
        <w:gridCol w:w="1483"/>
        <w:gridCol w:w="1069"/>
      </w:tblGrid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tabs>
                <w:tab w:val="left" w:pos="64"/>
                <w:tab w:val="left" w:pos="601"/>
              </w:tabs>
              <w:ind w:left="-108" w:right="-108"/>
            </w:pPr>
            <w:r w:rsidRPr="00864259">
              <w:t>№ п\п</w:t>
            </w: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Месяц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Число</w:t>
            </w: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Время проведения занятия</w:t>
            </w:r>
          </w:p>
        </w:tc>
        <w:tc>
          <w:tcPr>
            <w:tcW w:w="966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Формы занятия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Кол-во часов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Тема занятия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Место проведения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Форма контроля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F65DDB" w:rsidRDefault="00621E0B" w:rsidP="00ED6524">
            <w:pPr>
              <w:pStyle w:val="NoSpacing"/>
              <w:rPr>
                <w:lang w:val="en-US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Аппликация из природных материалов. Тема: «Осенний пейзаж».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F65DDB" w:rsidRDefault="00621E0B" w:rsidP="00ED6524">
            <w:pPr>
              <w:pStyle w:val="NoSpacing"/>
              <w:rPr>
                <w:lang w:val="en-US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 цветной бумаги в технике «Квиллинг».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 : «Яблоневый цвет».».(Коллективная  работа 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F65DDB" w:rsidRDefault="00621E0B" w:rsidP="00ED6524">
            <w:pPr>
              <w:pStyle w:val="NoSpacing"/>
              <w:rPr>
                <w:lang w:val="en-US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пластиковых бутылок. Тема: «День Мира.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Обрывная аппликация . Тема : «Осенний лес».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Пластилинография.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«Осенний пейзаж».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 с бумагой  - «Волшебные полоски».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 : «Рябинка», «Вишенки». (Коллективная  работа 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бросового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 xml:space="preserve">Тема: </w:t>
            </w:r>
            <w:r w:rsidRPr="00864259">
              <w:rPr>
                <w:bdr w:val="none" w:sz="0" w:space="0" w:color="auto" w:frame="1"/>
                <w:shd w:val="clear" w:color="auto" w:fill="FFFFFF"/>
              </w:rPr>
              <w:t>«Осеннее панно»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Аппликация из бумаги.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 : « Сарафан».(русский орнамент)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Каб.№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117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бумагой – «Волшебные полоски».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«Мотивы Гжели». (Коллективная  работа 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мятой бумагой.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 : «Осень».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09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бросового материала. «Коллаж из осенних листьев и цветочных лепестков».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 работы с бумагой – «Волшебные полоски».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«Мотивы Хохломы». (Коллективная  работа 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природного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««В зоопарке».».(Коллективная  работа).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Пластилинография.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«Зимний пейзаж».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Экскурсия в кабинет технологии,</w:t>
            </w:r>
          </w:p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 xml:space="preserve">Аппликация из распущенного трикотажа Тема: «Кудрявая шёрстка» 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бумагой – «Волшебные полоски».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«Новогодняя открытка».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бумаги в технике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 Снежинка».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Пластилинография.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 «Дед Мороз у окна»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мятой бумагой.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«Пришла зима».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( Коллективная  работа).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цветной бумаги в технике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«Жар-птица».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Объемные картинки.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«Звери в лесу».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10</w:t>
            </w:r>
          </w:p>
        </w:tc>
        <w:tc>
          <w:tcPr>
            <w:tcW w:w="851" w:type="dxa"/>
          </w:tcPr>
          <w:p w:rsidR="00621E0B" w:rsidRPr="000F0A2A" w:rsidRDefault="00621E0B" w:rsidP="00ED6524">
            <w:pPr>
              <w:pStyle w:val="NoSpacing"/>
              <w:rPr>
                <w:lang w:val="en-US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бумагой – «Волшебные полоски».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</w:t>
            </w:r>
            <w:r w:rsidRPr="00864259">
              <w:rPr>
                <w:bdr w:val="none" w:sz="0" w:space="0" w:color="auto" w:frame="1"/>
                <w:shd w:val="clear" w:color="auto" w:fill="FFFFFF"/>
              </w:rPr>
              <w:t>Семья снеговиков»</w:t>
            </w:r>
            <w:r w:rsidRPr="00864259">
              <w:t>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6F4A99" w:rsidRDefault="00621E0B" w:rsidP="00ED6524">
            <w:pPr>
              <w:pStyle w:val="NoSpacing"/>
              <w:rPr>
                <w:lang w:val="en-US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цветной бумаги в технике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«Цветы для мамы».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бумагой.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«Бабочка».( Коллективная   работа 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Экскурсия в лес</w:t>
            </w:r>
          </w:p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природного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«Ромашки в корзине».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бумагой – «Волшебные полоски».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«Цветы из снежинок».( Коллективная  работа).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Соленое тесто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 Декоративные тарелки».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Аппликация.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«Домик в деревне»,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Техника работы с бумагой – « Волшебные полоски».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«Астры».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бросового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«Ваза для мамы».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бумаги в технике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 Гномик».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Аппликация из ткани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 В цирке».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природного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 Животные леса».( Коллективная    работа  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Аппликация.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«Мальвина».( Коллективная  работа).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Соленое тесто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«Ура! Новый год»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Соленое тесто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«Новогодние игрушки»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Складывание цветов.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 «Полевые  цветы</w:t>
            </w:r>
            <w:r w:rsidRPr="00864259">
              <w:rPr>
                <w:rStyle w:val="Strong"/>
                <w:b w:val="0"/>
                <w:bCs w:val="0"/>
              </w:rPr>
              <w:t>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rPr>
                <w:rStyle w:val="Strong"/>
                <w:b w:val="0"/>
                <w:bCs w:val="0"/>
              </w:rPr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rPr>
                <w:rStyle w:val="Strong"/>
                <w:b w:val="0"/>
                <w:bCs w:val="0"/>
              </w:rPr>
              <w:t>Чудесные превращения 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</w:t>
            </w:r>
            <w:r w:rsidRPr="00864259">
              <w:rPr>
                <w:rStyle w:val="Strong"/>
                <w:b w:val="0"/>
                <w:bCs w:val="0"/>
              </w:rPr>
              <w:t>:</w:t>
            </w:r>
            <w:r w:rsidRPr="00864259">
              <w:t xml:space="preserve"> «Подсвечник Лотос»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rPr>
                <w:rStyle w:val="Strong"/>
                <w:b w:val="0"/>
                <w:bCs w:val="0"/>
              </w:rPr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Strong"/>
                <w:b w:val="0"/>
                <w:bCs w:val="0"/>
              </w:rPr>
              <w:t>Модульное оригами»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«Снежинка»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rPr>
                <w:rStyle w:val="Strong"/>
                <w:b w:val="0"/>
                <w:bCs w:val="0"/>
              </w:rPr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Strong"/>
                <w:b w:val="0"/>
                <w:bCs w:val="0"/>
              </w:rPr>
              <w:t xml:space="preserve">Оригами на праздничном столе </w:t>
            </w:r>
            <w:r w:rsidRPr="00864259">
              <w:br/>
              <w:t>Тема: «Салфетки, стаканчики, коробочки и вазочки.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Strong"/>
                <w:b w:val="0"/>
                <w:bCs w:val="0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Объемные цветы. Тема: «</w:t>
            </w:r>
            <w:r w:rsidRPr="00864259">
              <w:rPr>
                <w:rStyle w:val="Strong"/>
                <w:b w:val="0"/>
                <w:bCs w:val="0"/>
              </w:rPr>
              <w:t>Цветы к празднику»</w:t>
            </w:r>
            <w:r w:rsidRPr="00864259">
              <w:t xml:space="preserve">. 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цветной бумаги в технике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«Птица счастья».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Пластилинография.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 Зима».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природного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«Зимний сад».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цветной бумаги в технике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«Котик».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12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Объёмная аппликация. Тема: « Елочка».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060A95" w:rsidRDefault="00621E0B" w:rsidP="006216F5">
            <w:pPr>
              <w:pStyle w:val="NoSpacing"/>
              <w:rPr>
                <w:lang w:val="en-US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цветной бумаги в техники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«Собачка».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природного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«Сказочные герои».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цветной бумаги в техники «Оригами».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«Попугай».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rPr>
          <w:trHeight w:val="1471"/>
        </w:trPr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бросового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«Подставка для карандашей».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Объёмная аппликация.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 Простоквашино».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Художественный труд : «Детское рукоделие».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«Изготовление куклы-скрутки».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Художественный труд: « Детское рукоделие». ( мягкая игрушка) Тема: « Слоненок».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Объёмная аппликация. Тема: « Шишка».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 из цветной бумаги в технике « Оригами».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«Бабочка».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Художественный труд. Изделия из бумажных цилиндров.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Объёмные    картинки. Тема: «Смородинки».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01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Художественный  ручной  труд : «Детское рукоделие».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«Игольница» 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Конструирование из   бросового  материала.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«Оберег».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Художественный  ручной  труд : «Детское рукоделие».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«Картина из пуговиц».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Художественный ручной труд: «Детское рукоделие».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«Украсим салфетку пуговицами 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Практическая работа 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Пластилинография.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Тема: «Рисуем жгутиками из пластилина».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suppressAutoHyphens/>
              <w:spacing w:line="276" w:lineRule="auto"/>
              <w:jc w:val="center"/>
            </w:pPr>
            <w:r w:rsidRPr="00864259"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Кулинария. Бутерброды и закуска «Радуга на шпажке».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 xml:space="preserve">Сервировка стола. 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Изделие «Салфетница» Способы складывания салфеток.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Работа с пластичными материалами (тесто-пластика). Изделие «Брелок для ключей»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BalloonTextChar"/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природными материалами. 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Изделие: «Золотистая соломка».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Работа с бумагой и картоном. Изготовление развертки и коробочки.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a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  <w:t>Украшение коробки.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2"/>
              <w:spacing w:after="0"/>
              <w:rPr>
                <w:rStyle w:val="1"/>
                <w:color w:val="auto"/>
                <w:sz w:val="22"/>
                <w:szCs w:val="22"/>
                <w:lang w:eastAsia="en-US"/>
              </w:rPr>
            </w:pPr>
            <w:r w:rsidRPr="00864259">
              <w:rPr>
                <w:rStyle w:val="1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картоном. </w:t>
            </w:r>
            <w:r w:rsidRPr="00864259">
              <w:t>Конструирование: автомастерская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Изделие: «Стол и скамья».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02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картоном. </w:t>
            </w:r>
            <w:r w:rsidRPr="00864259">
              <w:t>Конструирование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«Подводный мир»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suppressAutoHyphens/>
              <w:spacing w:line="276" w:lineRule="auto"/>
              <w:jc w:val="center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Работа с различными материалами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Декоративное панно «Цветы в вазе»</w:t>
            </w:r>
            <w:r w:rsidRPr="00864259">
              <w:rPr>
                <w:rStyle w:val="a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  <w:t>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«Водный транспорт»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Виды воздушного транспорта.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бумагой. Конструирование 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a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  <w:t>Изделие «Самолет» или «Вертолет»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текстильными материалами. 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Изделие: </w:t>
            </w:r>
            <w:r w:rsidRPr="00864259">
              <w:t>«Бабочки на лугу».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«Луг».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</w:t>
            </w:r>
            <w:r w:rsidRPr="00864259">
              <w:t>солёным тестом. Изделие: «Корзинка с фруктами».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Зоопарк. Работа с бумагой. Оригами.</w:t>
            </w:r>
          </w:p>
          <w:p w:rsidR="00621E0B" w:rsidRPr="00864259" w:rsidRDefault="00621E0B" w:rsidP="00ED6524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Изделие: «Звери».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Создание композиции по собственному замыслу (пруд, небо, деревья).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бумагой и картоном. Конструирование </w:t>
            </w:r>
            <w:r w:rsidRPr="00864259">
              <w:t xml:space="preserve">Изделие: </w:t>
            </w:r>
            <w:r w:rsidRPr="00864259">
              <w:rPr>
                <w:shd w:val="clear" w:color="auto" w:fill="FFFFFF"/>
              </w:rPr>
              <w:t>Игрушка – гармошка «Пожарный»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03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8"/>
                <w:b w:val="0"/>
                <w:bCs w:val="0"/>
                <w:i w:val="0"/>
                <w:iCs w:val="0"/>
                <w:color w:val="auto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с различными материалами. Папье-маше 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Изделие: «Яблоко»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Экскурсия в библиотеку, 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2"/>
              <w:spacing w:after="0"/>
              <w:rPr>
                <w:rStyle w:val="1"/>
                <w:color w:val="auto"/>
                <w:sz w:val="22"/>
                <w:szCs w:val="22"/>
                <w:lang w:eastAsia="en-US"/>
              </w:rPr>
            </w:pPr>
            <w:r w:rsidRPr="00864259">
              <w:rPr>
                <w:rStyle w:val="1"/>
                <w:color w:val="auto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Переплётная мастерская. 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Изделие: «Переплетный коврик»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rPr>
          <w:trHeight w:val="1997"/>
        </w:trPr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Работа с бумагой в технике квиллинг. Изделие: «Объёмные цветы. Ромашки»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Работа с тканью. Шитьё</w:t>
            </w: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.</w:t>
            </w:r>
          </w:p>
          <w:p w:rsidR="00621E0B" w:rsidRPr="00864259" w:rsidRDefault="00621E0B" w:rsidP="00ED6524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«Готовим спектакль».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Изделие «Куклы для спектакля»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Экскурсие в РДК, 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Театр. Конструирование и моделирование.</w:t>
            </w:r>
          </w:p>
          <w:p w:rsidR="00621E0B" w:rsidRPr="00864259" w:rsidRDefault="00621E0B" w:rsidP="00ED6524">
            <w:pPr>
              <w:pStyle w:val="NoSpacing"/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Проект «Готовим спектакль».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Изделие «Сцена и занавес».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Работа на компьютере. 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Изделие</w:t>
            </w: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 «Афиша» «Программа».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shd w:val="clear" w:color="auto" w:fill="FFFFFF"/>
              </w:rPr>
            </w:pPr>
            <w:r w:rsidRPr="00864259">
              <w:t xml:space="preserve">Виды декоративно-прикладного искусства, 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z w:val="22"/>
                <w:szCs w:val="22"/>
                <w:lang w:eastAsia="ru-RU"/>
              </w:rPr>
            </w:pPr>
            <w:r w:rsidRPr="00864259">
              <w:t>Изделие : « Игрушки из пластилина и ее роспись»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Конструирование и моделирование. </w:t>
            </w:r>
            <w:r w:rsidRPr="00864259">
              <w:t>Фонари на улицах и в парках. Конструирование формы фонаря из бумаги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04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Конструирование и моделирование. </w:t>
            </w:r>
            <w:r w:rsidRPr="00864259">
              <w:t>Витрины магазинов. Создание проекта оформления витрины магазина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05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Экскурсия в парк, 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Конструирование и моделирование. </w:t>
            </w:r>
            <w:r w:rsidRPr="00864259">
              <w:t>Парки, скверы, бульвары. Изображение парка, сквера.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05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Экскурсия по поселку</w:t>
            </w:r>
          </w:p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Что сделал художник на улицах моего города (обобщение темы). Создание коллективного панно «Наш город»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05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Работа с бумагой в технике квиллинг. Изделие: «Букет из роз».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05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Композиция из картона и ниток «Ромашки в вазе»».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05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Народные промыслы. Городец. Работа с бумагой. Аппликационные работы.  Разделочная доска «Городецкая роспись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школьная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05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Посещение музея,</w:t>
            </w:r>
          </w:p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Народные промыслы. Дымка. Работа с пластичными материалами (пластилин) Дымковская игрушка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numPr>
                <w:ilvl w:val="0"/>
                <w:numId w:val="28"/>
              </w:numPr>
              <w:tabs>
                <w:tab w:val="left" w:pos="64"/>
                <w:tab w:val="left" w:pos="601"/>
              </w:tabs>
              <w:suppressAutoHyphens/>
              <w:spacing w:line="276" w:lineRule="auto"/>
              <w:ind w:left="-108" w:right="-108" w:firstLine="0"/>
            </w:pP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05</w:t>
            </w: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Беседа,</w:t>
            </w:r>
          </w:p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Практическая работа</w:t>
            </w: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</w:p>
          <w:p w:rsidR="00621E0B" w:rsidRPr="00864259" w:rsidRDefault="00621E0B" w:rsidP="00ED6524">
            <w:pPr>
              <w:pStyle w:val="3"/>
              <w:jc w:val="center"/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</w:pPr>
            <w:r w:rsidRPr="00864259">
              <w:rPr>
                <w:rStyle w:val="1"/>
                <w:i w:val="0"/>
                <w:iCs w:val="0"/>
                <w:color w:val="auto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Урок – конференция.</w:t>
            </w:r>
          </w:p>
          <w:p w:rsidR="00621E0B" w:rsidRPr="00864259" w:rsidRDefault="00621E0B" w:rsidP="00ED6524">
            <w:pPr>
              <w:pStyle w:val="NoSpacing"/>
              <w:rPr>
                <w:spacing w:val="-2"/>
                <w:shd w:val="clear" w:color="auto" w:fill="FFFFFF"/>
              </w:rPr>
            </w:pPr>
            <w:r w:rsidRPr="00864259"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 xml:space="preserve">Подведение итогов </w:t>
            </w:r>
            <w:r w:rsidRPr="00864259">
              <w:rPr>
                <w:rStyle w:val="10pt"/>
                <w:b w:val="0"/>
                <w:bCs w:val="0"/>
                <w:i w:val="0"/>
                <w:iCs w:val="0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  <w:t>(обобщение и систематизация)</w:t>
            </w:r>
          </w:p>
        </w:tc>
        <w:tc>
          <w:tcPr>
            <w:tcW w:w="1483" w:type="dxa"/>
          </w:tcPr>
          <w:p w:rsidR="00621E0B" w:rsidRPr="00864259" w:rsidRDefault="00621E0B" w:rsidP="00ED6524">
            <w:pPr>
              <w:jc w:val="center"/>
            </w:pPr>
            <w:r w:rsidRPr="00864259">
              <w:rPr>
                <w:sz w:val="22"/>
                <w:szCs w:val="22"/>
              </w:rPr>
              <w:t>МБОУ «АСОШ №1 им. В.Г. Тимирясова»</w:t>
            </w:r>
          </w:p>
          <w:p w:rsidR="00621E0B" w:rsidRPr="00864259" w:rsidRDefault="00621E0B" w:rsidP="00ED6524">
            <w:pPr>
              <w:jc w:val="center"/>
            </w:pPr>
            <w:r>
              <w:rPr>
                <w:sz w:val="22"/>
                <w:szCs w:val="22"/>
              </w:rPr>
              <w:t>Каб.№4</w:t>
            </w: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  <w:rPr>
                <w:rStyle w:val="1"/>
                <w:color w:val="auto"/>
                <w:spacing w:val="0"/>
                <w:sz w:val="22"/>
                <w:szCs w:val="22"/>
                <w:shd w:val="clear" w:color="auto" w:fill="auto"/>
                <w:lang w:eastAsia="ru-RU"/>
              </w:rPr>
            </w:pPr>
            <w:r w:rsidRPr="00864259">
              <w:t>Выставка в классе</w:t>
            </w:r>
          </w:p>
        </w:tc>
      </w:tr>
      <w:tr w:rsidR="00621E0B" w:rsidRPr="00864259">
        <w:tc>
          <w:tcPr>
            <w:tcW w:w="568" w:type="dxa"/>
          </w:tcPr>
          <w:p w:rsidR="00621E0B" w:rsidRPr="00864259" w:rsidRDefault="00621E0B" w:rsidP="00ED6524">
            <w:pPr>
              <w:pStyle w:val="NoSpacing"/>
              <w:tabs>
                <w:tab w:val="left" w:pos="64"/>
                <w:tab w:val="left" w:pos="601"/>
              </w:tabs>
              <w:ind w:left="-108" w:right="-108"/>
            </w:pPr>
            <w:r w:rsidRPr="00864259">
              <w:t>Итого</w:t>
            </w:r>
          </w:p>
        </w:tc>
        <w:tc>
          <w:tcPr>
            <w:tcW w:w="708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851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16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966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673" w:type="dxa"/>
          </w:tcPr>
          <w:p w:rsidR="00621E0B" w:rsidRPr="00864259" w:rsidRDefault="00621E0B" w:rsidP="00ED6524">
            <w:pPr>
              <w:pStyle w:val="NoSpacing"/>
              <w:jc w:val="center"/>
            </w:pPr>
            <w:r w:rsidRPr="00864259">
              <w:t>216</w:t>
            </w:r>
          </w:p>
        </w:tc>
        <w:tc>
          <w:tcPr>
            <w:tcW w:w="2410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483" w:type="dxa"/>
          </w:tcPr>
          <w:p w:rsidR="00621E0B" w:rsidRPr="00864259" w:rsidRDefault="00621E0B" w:rsidP="00ED6524">
            <w:pPr>
              <w:pStyle w:val="NoSpacing"/>
            </w:pPr>
          </w:p>
        </w:tc>
        <w:tc>
          <w:tcPr>
            <w:tcW w:w="1069" w:type="dxa"/>
          </w:tcPr>
          <w:p w:rsidR="00621E0B" w:rsidRPr="00864259" w:rsidRDefault="00621E0B" w:rsidP="00ED6524">
            <w:pPr>
              <w:pStyle w:val="NoSpacing"/>
            </w:pPr>
          </w:p>
        </w:tc>
      </w:tr>
    </w:tbl>
    <w:p w:rsidR="00621E0B" w:rsidRDefault="00621E0B" w:rsidP="00FB2655">
      <w:pPr>
        <w:spacing w:after="200" w:line="276" w:lineRule="auto"/>
        <w:rPr>
          <w:b/>
          <w:bCs/>
          <w:color w:val="333333"/>
          <w:sz w:val="32"/>
          <w:szCs w:val="32"/>
        </w:rPr>
      </w:pPr>
    </w:p>
    <w:sectPr w:rsidR="00621E0B" w:rsidSect="00CC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5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6">
    <w:nsid w:val="08EB4989"/>
    <w:multiLevelType w:val="hybridMultilevel"/>
    <w:tmpl w:val="AB186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0173F"/>
    <w:multiLevelType w:val="hybridMultilevel"/>
    <w:tmpl w:val="00401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91395"/>
    <w:multiLevelType w:val="hybridMultilevel"/>
    <w:tmpl w:val="0DAE23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137660"/>
    <w:multiLevelType w:val="hybridMultilevel"/>
    <w:tmpl w:val="ABBA7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E60ADD"/>
    <w:multiLevelType w:val="hybridMultilevel"/>
    <w:tmpl w:val="CF7A140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1">
    <w:nsid w:val="3AD06C97"/>
    <w:multiLevelType w:val="hybridMultilevel"/>
    <w:tmpl w:val="6D6A1EB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B584E22"/>
    <w:multiLevelType w:val="hybridMultilevel"/>
    <w:tmpl w:val="6B041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6423EC"/>
    <w:multiLevelType w:val="multilevel"/>
    <w:tmpl w:val="7ACA3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8D14EC"/>
    <w:multiLevelType w:val="hybridMultilevel"/>
    <w:tmpl w:val="9E64E448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8966B73"/>
    <w:multiLevelType w:val="hybridMultilevel"/>
    <w:tmpl w:val="E354A5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BC87A2A"/>
    <w:multiLevelType w:val="hybridMultilevel"/>
    <w:tmpl w:val="CEC28F12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50B86330"/>
    <w:multiLevelType w:val="hybridMultilevel"/>
    <w:tmpl w:val="E7EAAD38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7BD46D1"/>
    <w:multiLevelType w:val="hybridMultilevel"/>
    <w:tmpl w:val="05B09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D72922"/>
    <w:multiLevelType w:val="hybridMultilevel"/>
    <w:tmpl w:val="1B84E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D77E96"/>
    <w:multiLevelType w:val="hybridMultilevel"/>
    <w:tmpl w:val="DF4264C8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8FC5CA5"/>
    <w:multiLevelType w:val="hybridMultilevel"/>
    <w:tmpl w:val="FBCED3D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B5148CF"/>
    <w:multiLevelType w:val="hybridMultilevel"/>
    <w:tmpl w:val="F57AFC1E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CBF3A5F"/>
    <w:multiLevelType w:val="hybridMultilevel"/>
    <w:tmpl w:val="F6642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B154EA"/>
    <w:multiLevelType w:val="hybridMultilevel"/>
    <w:tmpl w:val="C5A4B25E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3584350"/>
    <w:multiLevelType w:val="hybridMultilevel"/>
    <w:tmpl w:val="447CD3C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7F252EC"/>
    <w:multiLevelType w:val="hybridMultilevel"/>
    <w:tmpl w:val="D68A06E2"/>
    <w:lvl w:ilvl="0" w:tplc="E288237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91039E5"/>
    <w:multiLevelType w:val="hybridMultilevel"/>
    <w:tmpl w:val="6F8CD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B164E90"/>
    <w:multiLevelType w:val="hybridMultilevel"/>
    <w:tmpl w:val="55B68D30"/>
    <w:lvl w:ilvl="0" w:tplc="B4A4A0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9"/>
  </w:num>
  <w:num w:numId="3">
    <w:abstractNumId w:val="20"/>
  </w:num>
  <w:num w:numId="4">
    <w:abstractNumId w:val="19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  <w:num w:numId="11">
    <w:abstractNumId w:val="3"/>
  </w:num>
  <w:num w:numId="12">
    <w:abstractNumId w:val="23"/>
  </w:num>
  <w:num w:numId="13">
    <w:abstractNumId w:val="12"/>
  </w:num>
  <w:num w:numId="14">
    <w:abstractNumId w:val="7"/>
  </w:num>
  <w:num w:numId="15">
    <w:abstractNumId w:val="14"/>
  </w:num>
  <w:num w:numId="16">
    <w:abstractNumId w:val="17"/>
  </w:num>
  <w:num w:numId="17">
    <w:abstractNumId w:val="16"/>
  </w:num>
  <w:num w:numId="18">
    <w:abstractNumId w:val="28"/>
  </w:num>
  <w:num w:numId="19">
    <w:abstractNumId w:val="22"/>
  </w:num>
  <w:num w:numId="20">
    <w:abstractNumId w:val="24"/>
  </w:num>
  <w:num w:numId="21">
    <w:abstractNumId w:val="21"/>
  </w:num>
  <w:num w:numId="22">
    <w:abstractNumId w:val="25"/>
  </w:num>
  <w:num w:numId="23">
    <w:abstractNumId w:val="15"/>
  </w:num>
  <w:num w:numId="24">
    <w:abstractNumId w:val="11"/>
  </w:num>
  <w:num w:numId="25">
    <w:abstractNumId w:val="13"/>
  </w:num>
  <w:num w:numId="26">
    <w:abstractNumId w:val="6"/>
  </w:num>
  <w:num w:numId="27">
    <w:abstractNumId w:val="27"/>
  </w:num>
  <w:num w:numId="28">
    <w:abstractNumId w:val="18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9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118"/>
    <w:rsid w:val="00036889"/>
    <w:rsid w:val="00060A95"/>
    <w:rsid w:val="00062B47"/>
    <w:rsid w:val="00070AF2"/>
    <w:rsid w:val="00074499"/>
    <w:rsid w:val="00075C46"/>
    <w:rsid w:val="00077A90"/>
    <w:rsid w:val="00083354"/>
    <w:rsid w:val="00083C3B"/>
    <w:rsid w:val="0009783B"/>
    <w:rsid w:val="000A2BF6"/>
    <w:rsid w:val="000A33E0"/>
    <w:rsid w:val="000C701C"/>
    <w:rsid w:val="000D1651"/>
    <w:rsid w:val="000D797C"/>
    <w:rsid w:val="000F0A2A"/>
    <w:rsid w:val="00126BC3"/>
    <w:rsid w:val="00127252"/>
    <w:rsid w:val="00196349"/>
    <w:rsid w:val="0019646C"/>
    <w:rsid w:val="001B79CD"/>
    <w:rsid w:val="00215B1C"/>
    <w:rsid w:val="00231C46"/>
    <w:rsid w:val="00250B51"/>
    <w:rsid w:val="00275146"/>
    <w:rsid w:val="00277522"/>
    <w:rsid w:val="002A598A"/>
    <w:rsid w:val="002B027C"/>
    <w:rsid w:val="002B6782"/>
    <w:rsid w:val="002C18A7"/>
    <w:rsid w:val="002C21D1"/>
    <w:rsid w:val="002D64DD"/>
    <w:rsid w:val="002E0500"/>
    <w:rsid w:val="002E5CF0"/>
    <w:rsid w:val="00303BAE"/>
    <w:rsid w:val="00305B19"/>
    <w:rsid w:val="003129A8"/>
    <w:rsid w:val="00322907"/>
    <w:rsid w:val="003231D5"/>
    <w:rsid w:val="003266B3"/>
    <w:rsid w:val="00327F60"/>
    <w:rsid w:val="00332DF9"/>
    <w:rsid w:val="003414B0"/>
    <w:rsid w:val="0035024F"/>
    <w:rsid w:val="0035181D"/>
    <w:rsid w:val="003529F7"/>
    <w:rsid w:val="0037335C"/>
    <w:rsid w:val="00384586"/>
    <w:rsid w:val="00385CD6"/>
    <w:rsid w:val="0039599C"/>
    <w:rsid w:val="003C735B"/>
    <w:rsid w:val="004037C0"/>
    <w:rsid w:val="00435A55"/>
    <w:rsid w:val="00443996"/>
    <w:rsid w:val="00496755"/>
    <w:rsid w:val="004A719D"/>
    <w:rsid w:val="004B1E8B"/>
    <w:rsid w:val="004C6575"/>
    <w:rsid w:val="004D519E"/>
    <w:rsid w:val="004E5DD2"/>
    <w:rsid w:val="004E768F"/>
    <w:rsid w:val="004F3049"/>
    <w:rsid w:val="004F427E"/>
    <w:rsid w:val="004F4EEF"/>
    <w:rsid w:val="00506916"/>
    <w:rsid w:val="00516CFA"/>
    <w:rsid w:val="00527B90"/>
    <w:rsid w:val="00551CF0"/>
    <w:rsid w:val="005621BC"/>
    <w:rsid w:val="00572721"/>
    <w:rsid w:val="00573F7C"/>
    <w:rsid w:val="00575526"/>
    <w:rsid w:val="00583D51"/>
    <w:rsid w:val="00594D38"/>
    <w:rsid w:val="005B399F"/>
    <w:rsid w:val="005C3EFC"/>
    <w:rsid w:val="005E1803"/>
    <w:rsid w:val="005E3130"/>
    <w:rsid w:val="006216F5"/>
    <w:rsid w:val="00621E0B"/>
    <w:rsid w:val="0067057A"/>
    <w:rsid w:val="00671F47"/>
    <w:rsid w:val="00673370"/>
    <w:rsid w:val="00690E9C"/>
    <w:rsid w:val="006A24A2"/>
    <w:rsid w:val="006A2D9D"/>
    <w:rsid w:val="006B6E7D"/>
    <w:rsid w:val="006F1B40"/>
    <w:rsid w:val="006F4A99"/>
    <w:rsid w:val="006F7F22"/>
    <w:rsid w:val="007322FA"/>
    <w:rsid w:val="0075254D"/>
    <w:rsid w:val="00760868"/>
    <w:rsid w:val="0076137D"/>
    <w:rsid w:val="007721D5"/>
    <w:rsid w:val="00772DC3"/>
    <w:rsid w:val="0077363A"/>
    <w:rsid w:val="0078334A"/>
    <w:rsid w:val="0078338C"/>
    <w:rsid w:val="00790D9E"/>
    <w:rsid w:val="00791904"/>
    <w:rsid w:val="007A0605"/>
    <w:rsid w:val="007A6401"/>
    <w:rsid w:val="007B3E03"/>
    <w:rsid w:val="007C3676"/>
    <w:rsid w:val="007D6B38"/>
    <w:rsid w:val="007F2985"/>
    <w:rsid w:val="007F58EE"/>
    <w:rsid w:val="008075B8"/>
    <w:rsid w:val="00820254"/>
    <w:rsid w:val="00825580"/>
    <w:rsid w:val="00834C9A"/>
    <w:rsid w:val="0085170D"/>
    <w:rsid w:val="008518AC"/>
    <w:rsid w:val="00856207"/>
    <w:rsid w:val="00864259"/>
    <w:rsid w:val="008B6682"/>
    <w:rsid w:val="008D7F61"/>
    <w:rsid w:val="008E3423"/>
    <w:rsid w:val="008E5288"/>
    <w:rsid w:val="00920C52"/>
    <w:rsid w:val="00985723"/>
    <w:rsid w:val="009900C2"/>
    <w:rsid w:val="009B24DD"/>
    <w:rsid w:val="009C067D"/>
    <w:rsid w:val="009E5750"/>
    <w:rsid w:val="009F3362"/>
    <w:rsid w:val="00A14EE3"/>
    <w:rsid w:val="00A205C1"/>
    <w:rsid w:val="00A2410F"/>
    <w:rsid w:val="00A31684"/>
    <w:rsid w:val="00A71118"/>
    <w:rsid w:val="00A71925"/>
    <w:rsid w:val="00AB237A"/>
    <w:rsid w:val="00AC233B"/>
    <w:rsid w:val="00AC6FF9"/>
    <w:rsid w:val="00AC7553"/>
    <w:rsid w:val="00AD0B7F"/>
    <w:rsid w:val="00AD6BB9"/>
    <w:rsid w:val="00AF1037"/>
    <w:rsid w:val="00AF46C3"/>
    <w:rsid w:val="00B20BC0"/>
    <w:rsid w:val="00B2180E"/>
    <w:rsid w:val="00B228D4"/>
    <w:rsid w:val="00B24249"/>
    <w:rsid w:val="00B5541E"/>
    <w:rsid w:val="00B7680D"/>
    <w:rsid w:val="00B90CAA"/>
    <w:rsid w:val="00B92781"/>
    <w:rsid w:val="00B93640"/>
    <w:rsid w:val="00BA5CB4"/>
    <w:rsid w:val="00BC0E0F"/>
    <w:rsid w:val="00BD398F"/>
    <w:rsid w:val="00BE04A9"/>
    <w:rsid w:val="00C064BC"/>
    <w:rsid w:val="00C11442"/>
    <w:rsid w:val="00C13D96"/>
    <w:rsid w:val="00C2778C"/>
    <w:rsid w:val="00C36E08"/>
    <w:rsid w:val="00C90344"/>
    <w:rsid w:val="00C942BD"/>
    <w:rsid w:val="00C97D7E"/>
    <w:rsid w:val="00CC4E6E"/>
    <w:rsid w:val="00CD46D9"/>
    <w:rsid w:val="00CE40B1"/>
    <w:rsid w:val="00CF3621"/>
    <w:rsid w:val="00CF5FA1"/>
    <w:rsid w:val="00D04FE0"/>
    <w:rsid w:val="00D051CF"/>
    <w:rsid w:val="00D07129"/>
    <w:rsid w:val="00D1207D"/>
    <w:rsid w:val="00D22683"/>
    <w:rsid w:val="00D227E4"/>
    <w:rsid w:val="00D47A65"/>
    <w:rsid w:val="00D50B6E"/>
    <w:rsid w:val="00D72EE4"/>
    <w:rsid w:val="00D92211"/>
    <w:rsid w:val="00DB632B"/>
    <w:rsid w:val="00DB7D8E"/>
    <w:rsid w:val="00DC653F"/>
    <w:rsid w:val="00DE1DDD"/>
    <w:rsid w:val="00DF2A51"/>
    <w:rsid w:val="00DF47F6"/>
    <w:rsid w:val="00E14A9D"/>
    <w:rsid w:val="00E16D6C"/>
    <w:rsid w:val="00E23C00"/>
    <w:rsid w:val="00E24EE3"/>
    <w:rsid w:val="00E330B2"/>
    <w:rsid w:val="00E33FE9"/>
    <w:rsid w:val="00E46300"/>
    <w:rsid w:val="00E57A1B"/>
    <w:rsid w:val="00EA1652"/>
    <w:rsid w:val="00EB085F"/>
    <w:rsid w:val="00EC0C62"/>
    <w:rsid w:val="00ED60BB"/>
    <w:rsid w:val="00ED6524"/>
    <w:rsid w:val="00EF6AD5"/>
    <w:rsid w:val="00F015C5"/>
    <w:rsid w:val="00F35A3B"/>
    <w:rsid w:val="00F65DDB"/>
    <w:rsid w:val="00FA5FFF"/>
    <w:rsid w:val="00FB2655"/>
    <w:rsid w:val="00FB43A2"/>
    <w:rsid w:val="00FB4B4E"/>
    <w:rsid w:val="00FC5DF1"/>
    <w:rsid w:val="00FD13FF"/>
    <w:rsid w:val="00FD557B"/>
    <w:rsid w:val="00FE15BE"/>
    <w:rsid w:val="00FE273C"/>
    <w:rsid w:val="00FF66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42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A5CB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5CB4"/>
    <w:rPr>
      <w:rFonts w:ascii="Cambria" w:hAnsi="Cambria" w:cs="Cambria"/>
      <w:b/>
      <w:bCs/>
      <w:color w:val="365F91"/>
      <w:sz w:val="28"/>
      <w:szCs w:val="28"/>
    </w:rPr>
  </w:style>
  <w:style w:type="paragraph" w:styleId="NoSpacing">
    <w:name w:val="No Spacing"/>
    <w:link w:val="NoSpacingChar"/>
    <w:uiPriority w:val="99"/>
    <w:qFormat/>
    <w:rsid w:val="008E3423"/>
    <w:rPr>
      <w:rFonts w:ascii="Times New Roman" w:hAnsi="Times New Roman"/>
    </w:rPr>
  </w:style>
  <w:style w:type="character" w:styleId="Strong">
    <w:name w:val="Strong"/>
    <w:basedOn w:val="DefaultParagraphFont"/>
    <w:uiPriority w:val="99"/>
    <w:qFormat/>
    <w:rsid w:val="008E342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91904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904"/>
    <w:rPr>
      <w:rFonts w:ascii="Tahoma" w:hAnsi="Tahoma" w:cs="Tahoma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5B399F"/>
    <w:pPr>
      <w:spacing w:before="100" w:beforeAutospacing="1" w:after="100" w:afterAutospacing="1"/>
    </w:pPr>
    <w:rPr>
      <w:color w:val="000000"/>
    </w:rPr>
  </w:style>
  <w:style w:type="character" w:styleId="Emphasis">
    <w:name w:val="Emphasis"/>
    <w:basedOn w:val="DefaultParagraphFont"/>
    <w:uiPriority w:val="99"/>
    <w:qFormat/>
    <w:rsid w:val="005B399F"/>
    <w:rPr>
      <w:i/>
      <w:iCs/>
    </w:rPr>
  </w:style>
  <w:style w:type="table" w:styleId="TableGrid">
    <w:name w:val="Table Grid"/>
    <w:basedOn w:val="TableNormal"/>
    <w:uiPriority w:val="99"/>
    <w:rsid w:val="00C90344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D13FF"/>
    <w:pPr>
      <w:ind w:left="720"/>
    </w:pPr>
  </w:style>
  <w:style w:type="paragraph" w:styleId="BodyText">
    <w:name w:val="Body Text"/>
    <w:basedOn w:val="Normal"/>
    <w:link w:val="BodyTextChar"/>
    <w:uiPriority w:val="99"/>
    <w:rsid w:val="00572721"/>
    <w:pPr>
      <w:suppressAutoHyphens/>
      <w:spacing w:after="120"/>
    </w:pPr>
    <w:rPr>
      <w:rFonts w:eastAsia="Calibri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72721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NoSpacingChar">
    <w:name w:val="No Spacing Char"/>
    <w:link w:val="NoSpacing"/>
    <w:uiPriority w:val="99"/>
    <w:locked/>
    <w:rsid w:val="00B90CAA"/>
    <w:rPr>
      <w:rFonts w:ascii="Times New Roman" w:hAnsi="Times New Roman" w:cs="Times New Roman"/>
      <w:sz w:val="22"/>
      <w:szCs w:val="22"/>
      <w:lang w:val="ru-RU" w:eastAsia="ru-RU"/>
    </w:rPr>
  </w:style>
  <w:style w:type="character" w:customStyle="1" w:styleId="a">
    <w:name w:val="Основной текст_"/>
    <w:link w:val="2"/>
    <w:uiPriority w:val="99"/>
    <w:locked/>
    <w:rsid w:val="00B90CAA"/>
    <w:rPr>
      <w:rFonts w:ascii="Times New Roman" w:hAnsi="Times New Roman" w:cs="Times New Roman"/>
      <w:spacing w:val="4"/>
      <w:sz w:val="18"/>
      <w:szCs w:val="18"/>
      <w:shd w:val="clear" w:color="auto" w:fill="FFFFFF"/>
    </w:rPr>
  </w:style>
  <w:style w:type="paragraph" w:customStyle="1" w:styleId="2">
    <w:name w:val="Основной текст2"/>
    <w:basedOn w:val="Normal"/>
    <w:link w:val="a"/>
    <w:uiPriority w:val="99"/>
    <w:rsid w:val="00B90CAA"/>
    <w:pPr>
      <w:widowControl w:val="0"/>
      <w:shd w:val="clear" w:color="auto" w:fill="FFFFFF"/>
      <w:tabs>
        <w:tab w:val="left" w:pos="2835"/>
      </w:tabs>
      <w:spacing w:after="360" w:line="240" w:lineRule="atLeast"/>
      <w:jc w:val="center"/>
    </w:pPr>
    <w:rPr>
      <w:rFonts w:eastAsia="Calibri"/>
      <w:spacing w:val="4"/>
      <w:sz w:val="18"/>
      <w:szCs w:val="18"/>
    </w:rPr>
  </w:style>
  <w:style w:type="character" w:customStyle="1" w:styleId="a0">
    <w:name w:val="Основной текст + Курсив"/>
    <w:aliases w:val="Интервал 0 pt"/>
    <w:uiPriority w:val="99"/>
    <w:rsid w:val="00B90CAA"/>
    <w:rPr>
      <w:rFonts w:ascii="Times New Roman" w:hAnsi="Times New Roman" w:cs="Times New Roman"/>
      <w:i/>
      <w:iCs/>
      <w:color w:val="000000"/>
      <w:spacing w:val="4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">
    <w:name w:val="Основной текст1"/>
    <w:uiPriority w:val="99"/>
    <w:rsid w:val="00B90CAA"/>
    <w:rPr>
      <w:rFonts w:ascii="Times New Roman" w:hAnsi="Times New Roman" w:cs="Times New Roman"/>
      <w:color w:val="000000"/>
      <w:spacing w:val="4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Normal"/>
    <w:uiPriority w:val="99"/>
    <w:rsid w:val="00B90CAA"/>
    <w:pPr>
      <w:widowControl w:val="0"/>
      <w:shd w:val="clear" w:color="auto" w:fill="FFFFFF"/>
      <w:tabs>
        <w:tab w:val="left" w:pos="2835"/>
      </w:tabs>
      <w:spacing w:line="259" w:lineRule="exact"/>
    </w:pPr>
    <w:rPr>
      <w:i/>
      <w:iCs/>
      <w:color w:val="000000"/>
      <w:spacing w:val="4"/>
      <w:sz w:val="19"/>
      <w:szCs w:val="19"/>
    </w:rPr>
  </w:style>
  <w:style w:type="character" w:customStyle="1" w:styleId="8">
    <w:name w:val="Основной текст + 8"/>
    <w:aliases w:val="5 pt,Полужирный,Курсив,Интервал 0 pt3"/>
    <w:uiPriority w:val="99"/>
    <w:rsid w:val="00B90CAA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pt">
    <w:name w:val="Основной текст + 10 pt"/>
    <w:aliases w:val="Не полужирный,Курсив1,Интервал 0 pt2"/>
    <w:uiPriority w:val="99"/>
    <w:rsid w:val="00B90CAA"/>
    <w:rPr>
      <w:rFonts w:ascii="Times New Roman" w:hAnsi="Times New Roman" w:cs="Times New Roman"/>
      <w:b/>
      <w:bCs/>
      <w:i/>
      <w:iCs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9">
    <w:name w:val="Основной текст + 9"/>
    <w:aliases w:val="5 pt1,Интервал 0 pt1"/>
    <w:uiPriority w:val="99"/>
    <w:rsid w:val="00B90CAA"/>
    <w:rPr>
      <w:rFonts w:ascii="Times New Roman" w:hAnsi="Times New Roman" w:cs="Times New Roman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5">
    <w:name w:val="c5"/>
    <w:basedOn w:val="DefaultParagraphFont"/>
    <w:uiPriority w:val="99"/>
    <w:rsid w:val="00496755"/>
  </w:style>
  <w:style w:type="character" w:customStyle="1" w:styleId="c6">
    <w:name w:val="c6"/>
    <w:basedOn w:val="DefaultParagraphFont"/>
    <w:uiPriority w:val="99"/>
    <w:rsid w:val="00D227E4"/>
  </w:style>
  <w:style w:type="paragraph" w:customStyle="1" w:styleId="c52">
    <w:name w:val="c52"/>
    <w:basedOn w:val="Normal"/>
    <w:uiPriority w:val="99"/>
    <w:rsid w:val="00D227E4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D227E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26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1062</TotalTime>
  <Pages>39</Pages>
  <Words>10166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Customer</cp:lastModifiedBy>
  <cp:revision>33</cp:revision>
  <cp:lastPrinted>2017-10-01T12:04:00Z</cp:lastPrinted>
  <dcterms:created xsi:type="dcterms:W3CDTF">2021-12-20T21:03:00Z</dcterms:created>
  <dcterms:modified xsi:type="dcterms:W3CDTF">2025-10-21T10:10:00Z</dcterms:modified>
</cp:coreProperties>
</file>